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571"/>
        <w:gridCol w:w="5145"/>
        <w:gridCol w:w="1985"/>
        <w:gridCol w:w="921"/>
        <w:gridCol w:w="781"/>
      </w:tblGrid>
      <w:tr w:rsidR="00C85E90" w:rsidRPr="00C85E90" w14:paraId="7CCF5CE8" w14:textId="77777777" w:rsidTr="00C85E90">
        <w:trPr>
          <w:trHeight w:val="315"/>
        </w:trPr>
        <w:tc>
          <w:tcPr>
            <w:tcW w:w="991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5900552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85E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ANEXO I H – PLANO DE CONTEINERIZAÇÃO</w:t>
            </w:r>
          </w:p>
        </w:tc>
      </w:tr>
      <w:tr w:rsidR="00C85E90" w:rsidRPr="00C85E90" w14:paraId="4A3ECE63" w14:textId="77777777" w:rsidTr="00C85E90">
        <w:trPr>
          <w:trHeight w:val="315"/>
        </w:trPr>
        <w:tc>
          <w:tcPr>
            <w:tcW w:w="991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3A2C22C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5E90">
              <w:rPr>
                <w:rFonts w:ascii="Arial" w:hAnsi="Arial" w:cs="Arial"/>
                <w:color w:val="000000"/>
                <w:sz w:val="20"/>
                <w:szCs w:val="20"/>
              </w:rPr>
              <w:t>Contêineres instalados e a instalar</w:t>
            </w:r>
          </w:p>
        </w:tc>
      </w:tr>
      <w:tr w:rsidR="00C85E90" w:rsidRPr="00C85E90" w14:paraId="41719D68" w14:textId="77777777" w:rsidTr="00C85E90">
        <w:trPr>
          <w:trHeight w:val="954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680783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991B8E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4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66FD36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Logradouro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B0E13E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Bairro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61F2817" w14:textId="5940D036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Instalada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F962D9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  <w:p w14:paraId="3451CEA7" w14:textId="5F6089C5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 </w:t>
            </w:r>
            <w:r w:rsidRPr="00C85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Instalar</w:t>
            </w:r>
          </w:p>
        </w:tc>
      </w:tr>
      <w:tr w:rsidR="00C85E90" w:rsidRPr="00C85E90" w14:paraId="7382E908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2D85E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770EE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Rua 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83131A" w14:textId="65D816F0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Adelina da Conceição,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8090DA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Abelhas II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41F52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67B47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5E90" w:rsidRPr="00C85E90" w14:paraId="75DBC3EE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32D3C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F2C36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3FC912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Alexandre Modesto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11A0AA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Abelhas II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4D6D8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6FB0B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26023935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F8850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14829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Rua 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E37A6E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José Ferreira de Matos, nº 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DCAD32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Abelhas II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ED2BD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B76DF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5E90" w:rsidRPr="00C85E90" w14:paraId="4294BD5C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595AA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F6AB0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Trav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0D0664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Nogueira dos Santos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BAD6B0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Abelhas II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CAE5C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DE7E0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4C85C32E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3159D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4FC09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9CC2B1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Santo Antônio (Feira da Roça)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E5C59E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Amparo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DAE33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4A896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5E90" w:rsidRPr="00C85E90" w14:paraId="55414BC3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9D8D3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40024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A327B7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Ary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Kenner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nº 356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3788D9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Amparo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89BFE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94D1C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3ABEFDC4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044AB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B2FDE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C3ACA8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Sady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Miguel de Oliveira nº 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C3A124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Amparo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09C28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77ECA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2659E843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1A110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0C4F0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40815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São Benedito nº 117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AE5FC9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Amparo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9D8DE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5A396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5AA729D2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3007C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A6B13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EA2C22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Gecy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Vieira Gonçalves, entrada Luiz Gonzaga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ABC5F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Amparo - Pq. Das Paineiras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D604E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87AA8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77F50ED5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FC4BB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F23B1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D1F2B7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Gecy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Vieira Gonçalves, 250 (Refúgio Santa Fé)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593F02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Amparo - Pq. Das Paineiras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D2F23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A1F9B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5E90" w:rsidRPr="00C85E90" w14:paraId="59F1E439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46F42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11F9F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AEC16F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Abel Galvão, nº 130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3F9738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Ano Bom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98F54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070FB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0945AE30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CD405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2A171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C4536D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Ary Parreiras, frente 2ª praça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C14B80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Ano Bom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7A2B3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D9B6C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3CC605F9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381C4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A1125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49E2A1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João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Valiante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>, frente 215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8835E6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Ano Bom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88725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96B5B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716BACAB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DFE8D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F5441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423671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São João, entrada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2F7234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Ano Bom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3D16F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A71F6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7C34F017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CC138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171D1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C46B94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Ver Antenor Rocha, frente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elevátória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do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Saae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5FCD47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Ano Bom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5305B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0E3C8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4C80C03E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EB958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D3F03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B2A90C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Maria Luiza Gonzaga, frente colégio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0C0701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Ano Bom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757C7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33D50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7FC601BB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5BDBA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07247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Av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0E8794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Orlando Brandão, frente nº 161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7418E6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Ano Bom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EC0B1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73566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4CD8EED9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3D671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A9608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Av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E92690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Orlando Brandão, frente nº 370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791E07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Ano Bom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81E9D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F44A7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6AFC375D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4FE93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B238B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Av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36D9F6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Presidente Kenedy, frente nº 1550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549A8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Ano Bom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B8A63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CDC49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06FB0991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E4C87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EA995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Av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09E6AA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Presidente Kenedy, frente nº 1946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E2E0D9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Ano Bom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D8BD8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EC801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0FAC9388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AAA1E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128E9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Av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F4DEA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Presidente Kenedy, frente nº 2320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0E24BA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Ano Bom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A3C3A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9657A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79BAE2E1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A48C4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A6E27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Av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4A4160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Presidente Kenedy, frente nº 956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BAD36B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Ano Bom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4D9E0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B3D9E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10DE25F6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9ED6E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A693C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Av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7F7CC1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Presidente Kenedy, frente nº2736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E1B494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Ano Bom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D9820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5D644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63DC666E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62FA2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227A7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C0DCBB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São Jorge, frente nº 242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E0BFF0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Ano Bom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30110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0A5E9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694F4241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52693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9A77D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F409F6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Tenente José Eduardo, lado CREMEB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2EE533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Ano Bom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1BD6A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05B72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6F90347C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ADAC9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C271F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9C215F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Francisco Bento da Silva, Beira Rio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B91C4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Ano Bom Vila Delgado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7E45F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4F698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209E2EC7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3A6E1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9E115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0C1E29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Francisco Bento da Silva, Entrada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EDBF92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Ano Bom Vila Delgado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DB121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52C6B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17628F59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75490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7F8F5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AB2246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Antônio Rocha (em frente sítio Pinheiros)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4EA23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Antônio Rocha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B1BB3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68C53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7F9594AA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21FDE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1780E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BA12C2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Antônio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Roha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(parque de exposição)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6E96AF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Antônio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Roha</w:t>
            </w:r>
            <w:proofErr w:type="spellEnd"/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979B4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2DD01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5E90" w:rsidRPr="00C85E90" w14:paraId="3CDAB443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753D7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C2B8F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3DEBCA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Pedro Flores, frente nº 174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8B6FFC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Apóstolo Paulo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53FAF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CF256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03BC32DE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4251F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506D7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835EAA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Aurêa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Martins, frente nº 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D39F0F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Assunção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89F3A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55AC3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0262A98C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F8184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C9683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Estr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B0C853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José Vicente Domingos, frente nº 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01DBD1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Assunção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5A953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1BA3A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4D77027B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0F0BD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4628D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99F356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Ataulfo de Paiva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18F04C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Ataulfo de Paiva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C78D7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8A0F3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5E90" w:rsidRPr="00C85E90" w14:paraId="154A1CFB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A6FD6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55292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18558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João Bravo nº 1(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Sest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Senat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95AA6E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Barbará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B8130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BDED6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1DDEE732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468D5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AA343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A2702F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Major Luiz Alves nº 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B6901F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Boa Sorte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C3AEF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1BC19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5E90" w:rsidRPr="00C85E90" w14:paraId="70FA3C6B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58302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3AEFA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07A936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Major Luiz Alves nº 765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F35F87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Boa Sorte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A4688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4ADC8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72D881F9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ECC2D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37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FC8AF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6D5C5D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Crispin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Ferreira Neto, Travessia da linha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7D1BDA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Boa Sorte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A2394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7C7D1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73797D67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FF0F6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FE326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DFEFAE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Deputado Paulo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Biar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>, final da rua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FADFBF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Boa Sorte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666DD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90A79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42567B9C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CCD1C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39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99893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3160A9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Dezenove, frente 376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562C42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Boa Sorte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EC930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D05B9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3B0A2948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D0DBA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87503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1C15F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Dezenove, frente nº 248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832DA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Boa Sorte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7B046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63FDB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71A584C2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DE7F1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BF016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A4C68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Domingos José Dantas,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prox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nº 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60C5D1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Boa Sorte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91B32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938D6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3317CDDD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E2F17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56AE9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738AAC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Getulio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Borges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9BE9D0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Boa Sorte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6597D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7E232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5E90" w:rsidRPr="00C85E90" w14:paraId="464CFB37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41555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43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733A4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8F8991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Antonio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Luiz Pires, nº 668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9D362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Boa Vista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332BA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1F0D4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0E1FD275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4E3D1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44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8A08C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Rua 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7F6BF8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Bom Jesus nº 118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5DF357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Boa Vista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4D405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A9835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5E90" w:rsidRPr="00C85E90" w14:paraId="1F2FB951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D99B1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45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205B6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5EB31D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João Xavier Itaboraí, nº 561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0A4AAE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Boa Vista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DFEBA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6105F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5112BBED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E51C5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46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7BF24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0A064E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Rua J, ao lado do Colégio Joaquim Rodrigues Peixoto Jr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A08B84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Boa Vista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15351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A2F16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03F5E892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C05AF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47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6DECA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1D7EDE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Vereador Carlos Elias Curt n° 199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98D234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Boa Vista II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C500A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B64EB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2A82D39C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E7DDB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48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31838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90C2C4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Vereador Carlos Elias Curt n° 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8CAD6C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Boa Vista II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E5E85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1039B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2D69EF42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FCCF0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49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9E303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Av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AC28D0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Min. Amaral Peixoto, frente nº 400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A678F3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Bocaininha</w:t>
            </w:r>
            <w:proofErr w:type="spellEnd"/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7ABD6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C0B19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6397E425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0C850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5927E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Av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5C9D24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Min. Amaral Peixoto, frente nº 500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0527D8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Bocaininha</w:t>
            </w:r>
            <w:proofErr w:type="spellEnd"/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D68B6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AE7A5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4DA45880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18548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51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70A1C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FA3E9A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Ministro Amaral Peixoto, 767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40A3D1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Bocaininha</w:t>
            </w:r>
            <w:proofErr w:type="spellEnd"/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D944C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30FE9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25E47037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E3F85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52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BA491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93C9E3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Corina dos Santos nº 70 - Em frente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a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igreja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B4AF9A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Bom Pastor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C1923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14328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0B848977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B1C6C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53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2356C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C4B04B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Francisco Amaral de Souza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ABCFDC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Bom Pastor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5227F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D481C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03CA4BBE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9A549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54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AC5E8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B33F1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Santa Catarina, muro SENAI nº 54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87BA87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Bom Pastor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0BCC3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A57D7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218FD9D5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C87CE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55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6BC12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DE6B03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Siqueira Campos frente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Ciep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BC1B26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Bom Pastor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6A381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F7193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58E65814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A47B5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56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1CDD4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628FE3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Siqueira Campos nº 3002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36EB28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Bom Pastor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E8226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7C2D6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3D4F20F3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CDCFA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57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A52CF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Av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B9CE26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Siqueira Campos, frente CIEP e final da rua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267546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Bom Pastor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6DE6B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3967C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35960E1F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AFD41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58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68003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Av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DE49D4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Argemiro de Paula Coutinho, frente nº 1026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Forum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C314CC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Centro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01943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A03EC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2872BE2B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A8985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59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E8728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Av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7F9996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Argemiro de Paula Coutinho, frente nº 1146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33EDD3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Centro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37ABC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C6533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56A46CAA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F64E0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60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1BB37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Av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C1998E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Argemiro de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paula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Coutinho,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ft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Mercado Beira Rio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2C999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Centro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0C970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0C018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666F1892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E9ABE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61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75415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599BAC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Ary Thomé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B5FE3C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Centro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E71B1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1070C48" w14:textId="77777777" w:rsidR="00C85E90" w:rsidRPr="00C85E90" w:rsidRDefault="00C85E90" w:rsidP="00C85E9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85E9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85E90" w:rsidRPr="00C85E90" w14:paraId="04A06D1B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0E80E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62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737B3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4B3617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Bernardino Inácio Silva, lado nº 348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66D7E9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Centro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75F16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BA6AC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0CE5FA00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86597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63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23B81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5B6171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Bernardino Inácio Silva, lado nº 426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B60046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Centro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35373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937B1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51FB1EFA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B480E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C212E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5B3068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Cemiterio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5CEA7B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Centro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9C75A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5B7DE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5A02C032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E03F0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65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DFB49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1F9053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Dario Aragão, frente nº 1281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F06B9C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Centro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5D26F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ADF0F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798C1AF3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94376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66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1E19D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D272D8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Dario Aragão, frente nº 145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8CC094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Centro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C4CE3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274B9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4F786708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F2CB7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67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74A9B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9F9344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Dario Aragão, frente nº 187 posto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E183F9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Centro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90D36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0BF30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621E74B5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157CF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68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68E30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D9892F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Dario Aragão, frente nº 317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70B886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Centro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63CE7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F4604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572EE602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7039B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69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62116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421E38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Dario Aragão, frente nº 789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8E0B9C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Centro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601B2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FEFCA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6766B519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3AD10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70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723F3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EF8E2C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Dr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José Alves Caldeira, frente nº 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2E177B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Centro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47C04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A8EBB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1CBE1412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3E6B1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71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9EC6C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3D1C23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Dr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José Alves Caldeira, frente nº 700 esquina com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Atanalpha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6D1BCB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Centro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D0139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8D31D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6ABA0FBC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14BFE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72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12875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DFC616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Eduardo Junqueira, frente nº 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BF28E2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Centro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905FB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B49B6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33978D80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FA994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73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D72DE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08F386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Jorge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Lossio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>, frente nº 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733838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Centro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407C5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EEA75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1AAE6101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1C44D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74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8A923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17860C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José Marcelino de Camargo, frente nº 158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7E33D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Centro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97321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689F2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6A021590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CC21E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75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3E74A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0D6E80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Luis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Ponce  Centro (estacionamento PMBM)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5503D0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Centro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7FF7D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53AC3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5496EC34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022AD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76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33ACF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80490A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Luiz Ponce, frente nº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7EEA63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Centro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F2A51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B3537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5595AD71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F0622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77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F2552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B96A9F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Nilo Peçanha,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frt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Cartório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3C2B1C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Centro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4E806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89FCD59" w14:textId="77777777" w:rsidR="00C85E90" w:rsidRPr="00C85E90" w:rsidRDefault="00C85E90" w:rsidP="00C85E9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85E9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85E90" w:rsidRPr="00C85E90" w14:paraId="66E922A1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2BA74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78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BD703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Ala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85C50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Orozimbo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Ribeiro, lado chaveiro Regina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E413A8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Centro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D2C86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5F165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35FA24E2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E273A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79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7B762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6FAD21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Oscar da Silva Marins nº 246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5175FE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Centro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289B8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E2F5B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0375BAE7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65C80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B834F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D417C8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Parque da Cidade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A134C3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Centro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72064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6727F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40EA9472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8FE6E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81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9A854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F81909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Parque da Cidade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E54E1B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Centro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F2217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FBEE1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C85E90" w:rsidRPr="00C85E90" w14:paraId="20AC6E31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4D9EF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82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D7995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222F8B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Pref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João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Chiesse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Centro , frente nº 371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86B3FF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Centro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B428E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9336D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2C3F2688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0C006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83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77540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DF01F0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Prof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Pedro Vaz, frente nº 257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59F7A1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Centro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7DB21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268EB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07DA6641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B5ED8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84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65F76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D146CB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Santos Dumont, frente 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95B6CF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Centro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92ED9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B214F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3277B2AA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91730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F69BD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C5B888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Ver Pinho de Carvalho, frente 183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453E68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Centro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77DF2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B84D3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1B28668A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0E029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86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873F9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9F55AD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Vereador José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Egidio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>, nº 186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A6B52C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Centro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81455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4D9A6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5E90" w:rsidRPr="00C85E90" w14:paraId="7F9339A5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F273C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87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517E1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5F8462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Da Cachoeira, frente nº 30 - Perto do campo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6694BF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Colônia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6521A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C8DB5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00CEC558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17731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88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A8094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780E21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E, frente nº 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C2EA38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Colônia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A0454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8E93F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5EB53C0A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75824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89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14D32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F5B5A8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Gina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Stornelli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>, 205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46C37D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Colônia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C65F4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A425B4B" w14:textId="77777777" w:rsidR="00C85E90" w:rsidRPr="00C85E90" w:rsidRDefault="00C85E90" w:rsidP="00C85E9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85E9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85E90" w:rsidRPr="00C85E90" w14:paraId="02CA51E3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CD25C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2EE41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Est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F1F570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Gov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Chagas Freitas nº 5038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61BFD9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Colônia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09D2D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E9F78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5E90" w:rsidRPr="00C85E90" w14:paraId="28C434D0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B4226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91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98479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Estr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0081D1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Gov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Chagas Freitas, frente - Sentido Rialto prox. 5527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810DB6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Colônia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F7D05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006F8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0E81C182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2AD91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92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D6424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Estr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B9AD9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Gov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Chagas Freitas, frente nº 1871 Em frente Leão do Sul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44F668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Colônia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ADE65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6AB3D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3ED99DFF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E9448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93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F6167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Av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C92BB3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Primetral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>, frente esquina rua F prox. 825 esquina com a rua 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9E42A6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Colônia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6FC53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EE23A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27B85F23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8F168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94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61140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Av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4A7DED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Primetral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>, frente placa Sítio da Borboleta n° 415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CDD314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Colônia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2761E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E3F19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6DDE0644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26926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95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CBB80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600EB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Augusto Antônio da Silva, final do Macuco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20FCA3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Cotiara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88CC9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1E5CE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299FBBEE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A3598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96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ADC55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7870D9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Dona Carlinda Borges Rodrigues prox. Nº 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8E114A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Cotiara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3A49A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27882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5C985322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F958E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97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D5502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7153F7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Donato Luiz Barros(descida da Dutra)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AF1C7A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Cotiara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E41D7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4AE0A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6E6EA9AD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BA269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98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67C75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568BC6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Erondina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de Souza  (Margem da Dutra)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3D15DA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Cotiara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7C2DC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F40B9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4E9130D6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7046A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53A22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7F9291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Francisco Vilela Arantes, 117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26C8ED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Cotiara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F6F68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5B748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4AB430EE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0B4F8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F6699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3EDD77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Izaltino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Xavier Ribeiro - Próximo ao nº 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C2FCDE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Cotiara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6B93E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17160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5E90" w:rsidRPr="00C85E90" w14:paraId="4DDD7442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C5EB0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D5A6A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686443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José Hipólito, frente 1122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DB2C4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Cotiara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3E02F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03DA6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0E8535FC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C1EA9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102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51317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E38C2E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José Hipólito, frente 1270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859469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Cotiara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9B3B0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334FB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493BF49A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74C19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103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347F4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046998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José Hipólito, frente 1386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539DAB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Cotiara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D4A4D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C42E9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1114A771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23960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104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40765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07FC7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José Hipólito, frente 296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6CF81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Cotiara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7626E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BF4DB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451A7A01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68649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105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E85DE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667D32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Luiz Portela Júnior nº 205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DDB5B0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Cotiara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90089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A55E2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3C19E752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C73EC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106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C0E80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935A0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Margem da Dutra (Drogaria Raia) prox. Cidade do Aço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F1521A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Dutra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E7729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238E6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68F88533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CC049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107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D8D97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1C78EF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Ary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Fontinelle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(travessia da Linha)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585194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Estamparia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3E4BD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F0765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77CF2394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1AEC1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108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DF094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742FCE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Ary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Fontinelli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, nº 104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5AB619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Estamparia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08A2C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59103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40902CEE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94E7A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109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884B2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B92F87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Estrada Floriano Rialto próximo posto de gasolina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6125A2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Floriano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ED9EA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EC4E9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55EEED65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188F4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3DC1C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Rua 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3FDC9E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João Delgado Soares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FF4D66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Floriano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491E2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162DF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5E90" w:rsidRPr="00C85E90" w14:paraId="01B9E1C2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16152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3674B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28CB33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Joaquim M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Rodrigeus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08563F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Floriano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E165E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C0E7560" w14:textId="77777777" w:rsidR="00C85E90" w:rsidRPr="00C85E90" w:rsidRDefault="00C85E90" w:rsidP="00C85E9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85E9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85E90" w:rsidRPr="00C85E90" w14:paraId="75942473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1688F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112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9091F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Estr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3CB0B6" w14:textId="55ADB856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Margens da BR 116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Presid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85E90">
              <w:rPr>
                <w:rFonts w:ascii="Arial" w:hAnsi="Arial" w:cs="Arial"/>
                <w:sz w:val="18"/>
                <w:szCs w:val="18"/>
              </w:rPr>
              <w:t>Dutra São Paulo/Rio (Faz Salto)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53F2E2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Floriano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99ADD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AF77C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5C0E4D2F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47515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113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07DF9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Estr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19F9DB" w14:textId="2AE8BD9A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Margens da BR 116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Presid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Dutra Rio/São Paulo (Borracharia)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92F10A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Floriano/ Primavera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360C7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88E03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13455643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B3EE8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114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D34EF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Estr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895F54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Margens da BR 116 Presidente Dutra Rio/São Paulo (PRF)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1AEE2F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Floriano/ Primavera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3064A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9243F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54B0DCE8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0AF66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115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9C5BE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7EC8D9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Porto Alegre, ao lado 760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EBE01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Getúlio Vargas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0068C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BFD73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5E90" w:rsidRPr="00C85E90" w14:paraId="4C127E14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178E6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BE719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1775FC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Porto Alegre, início da rua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1601C3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Getúlio Vargas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4E7F0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6C7D5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7DBE9918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7B9F0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117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90C09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39FE42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Dr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Heleno de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Freita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>, frente nº 186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DBFECC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Goiabal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CAA34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E6224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5E90" w:rsidRPr="00C85E90" w14:paraId="19C6534C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04259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118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2376C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Estr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8FED4F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Joaqui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Gomes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ferreira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, frente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Cólegio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Luiz Amaral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8FBAD9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Goiabal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001E2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9199C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324498D5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764DD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119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94488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AE672F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Pedro Verissimo de Souza prox. ao n° 287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B96C9D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Jardim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America</w:t>
            </w:r>
            <w:proofErr w:type="spellEnd"/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88842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4279B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5E90" w:rsidRPr="00C85E90" w14:paraId="2D88C30F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A7E91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A4E1C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Av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777140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3 de outubro, frente 318 Atrás Royal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40A727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Jardim Boa Vista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59433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7513E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0762D644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AFD6E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D3A46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Av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56A01D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3 de outubro, frente 516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49682E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Jardim Boa Vista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2E791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E7382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299E8E09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C29FE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7E544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Av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73704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3 de outubro, frente 781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A6F06B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Jardim Boa Vista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61FB5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F3CA2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5AF42DF4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BBC9A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123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3327F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Rua 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900517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Emídio Ribeiro nº 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203A92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Jardim Boa Vista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73A63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BC682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5E90" w:rsidRPr="00C85E90" w14:paraId="797E30C4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93D3A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124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2BFB6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592FD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Quatorze, nº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8CD0CC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Jardim Guanabara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331AD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98B5A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5D966D39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21D2A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125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9A350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F1B6A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Adélio Sampaio, frente nº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F8B500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Jardimd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Marilú</w:t>
            </w:r>
            <w:proofErr w:type="spellEnd"/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244B1C5" w14:textId="77777777" w:rsidR="00C85E90" w:rsidRPr="00C85E90" w:rsidRDefault="00C85E90" w:rsidP="00C85E9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85E9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0649433" w14:textId="77777777" w:rsidR="00C85E90" w:rsidRPr="00C85E90" w:rsidRDefault="00C85E90" w:rsidP="00C85E9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85E90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  <w:tr w:rsidR="00C85E90" w:rsidRPr="00C85E90" w14:paraId="53AE2A44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E917E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126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47880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39957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Bernardo Manoel da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Silva,nº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279687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Jardim Primavera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C6779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E768D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6A18D9D2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985FF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127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A5C0A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4DD66B2" w14:textId="77777777" w:rsidR="00C85E90" w:rsidRPr="00C85E90" w:rsidRDefault="00C85E90" w:rsidP="00C85E90">
            <w:pPr>
              <w:rPr>
                <w:rFonts w:ascii="Calibri" w:hAnsi="Calibri" w:cs="Calibri"/>
                <w:sz w:val="22"/>
                <w:szCs w:val="22"/>
              </w:rPr>
            </w:pPr>
            <w:r w:rsidRPr="00C85E90">
              <w:rPr>
                <w:rFonts w:ascii="Calibri" w:hAnsi="Calibri" w:cs="Calibri"/>
                <w:sz w:val="22"/>
                <w:szCs w:val="22"/>
              </w:rPr>
              <w:t xml:space="preserve">Francisca de Jesus, </w:t>
            </w:r>
            <w:proofErr w:type="spellStart"/>
            <w:r w:rsidRPr="00C85E90">
              <w:rPr>
                <w:rFonts w:ascii="Calibri" w:hAnsi="Calibri" w:cs="Calibri"/>
                <w:sz w:val="22"/>
                <w:szCs w:val="22"/>
              </w:rPr>
              <w:t>fr</w:t>
            </w:r>
            <w:proofErr w:type="spellEnd"/>
            <w:r w:rsidRPr="00C85E90">
              <w:rPr>
                <w:rFonts w:ascii="Calibri" w:hAnsi="Calibri" w:cs="Calibri"/>
                <w:sz w:val="22"/>
                <w:szCs w:val="22"/>
              </w:rPr>
              <w:t xml:space="preserve"> colégio </w:t>
            </w:r>
            <w:proofErr w:type="spellStart"/>
            <w:r w:rsidRPr="00C85E90">
              <w:rPr>
                <w:rFonts w:ascii="Calibri" w:hAnsi="Calibri" w:cs="Calibri"/>
                <w:sz w:val="22"/>
                <w:szCs w:val="22"/>
              </w:rPr>
              <w:t>Humento</w:t>
            </w:r>
            <w:proofErr w:type="spellEnd"/>
            <w:r w:rsidRPr="00C85E9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85E90">
              <w:rPr>
                <w:rFonts w:ascii="Calibri" w:hAnsi="Calibri" w:cs="Calibri"/>
                <w:sz w:val="22"/>
                <w:szCs w:val="22"/>
              </w:rPr>
              <w:t>Chiesse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B976D6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Jardim Primavera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2109DC0" w14:textId="77777777" w:rsidR="00C85E90" w:rsidRPr="00C85E90" w:rsidRDefault="00C85E90" w:rsidP="00C85E9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85E90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2809676" w14:textId="77777777" w:rsidR="00C85E90" w:rsidRPr="00C85E90" w:rsidRDefault="00C85E90" w:rsidP="00C85E9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85E9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85E90" w:rsidRPr="00C85E90" w14:paraId="7CE4D82F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694CE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128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B7AD7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Lot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871BAE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Ver Carlos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Campbel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Vieira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Jd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Alvorada, frente nº 2611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3DAD70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Jardim Alvorada / Vila Nova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33899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33237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5C74F70B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466D3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D9F29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Estr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3B4EB6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Rod. Engenheiro Alexandre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Drable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>, frente Generoso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477222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KM4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F2704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C9F2D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0E6DE9E8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3646E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130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4AC09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CB554B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94026E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Lot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Aiuruoca Vista Alegre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2DE3E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48C88EE" w14:textId="77777777" w:rsidR="00C85E90" w:rsidRPr="00C85E90" w:rsidRDefault="00C85E90" w:rsidP="00C85E9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85E9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85E90" w:rsidRPr="00C85E90" w14:paraId="7CB11F12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B31BC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131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3DB1D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DBFA9D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Maria Jose da Costa Caldas, fim da rua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2A48C1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Lot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Chácara Centro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35E75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F986B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5E90" w:rsidRPr="00C85E90" w14:paraId="51AA1B0E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01EF8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132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4EB66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B97021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Luiz Isaque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Mercedez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>, praça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0F777B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Lot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Nova Esperança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678D2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A04CA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1945CFCB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DCC74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133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D4899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Av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AF2731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Central, final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7F6BA1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Lot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Novo Horizonte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50CE6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0A901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6DF87595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415CB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134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8E944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Av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DB1952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Central, frente nº 61C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673B19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Lot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Novo Horizonte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5325E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E186A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2F80680D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3D40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135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AB11E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Av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DA854A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Beira Rio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382E76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Lot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Primavera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5B691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DC6E4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5E90" w:rsidRPr="00C85E90" w14:paraId="43E5D303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2479B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136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5F184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336D1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Evaldo Duarte de Carvalho nº 53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EC79D3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Lot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>. Aimoré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0A5A2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31ADD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6AE4F26F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DCFAB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137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8C575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006CCA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 C - Rotatória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5A71B3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Lot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Chacará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-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Roselândia</w:t>
            </w:r>
            <w:proofErr w:type="spellEnd"/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C8C4A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2D38B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2DCAC1E7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356A2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138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35841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18B222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Antonio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Alburquerque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>, prox. Ao nº 359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76850B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Lot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>. Chinês / Piteiras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DA9D7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D68C2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5E90" w:rsidRPr="00C85E90" w14:paraId="0CA96F0A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7D94A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139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BDC84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B9294E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Prof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Lúcia Rosa da Silva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Brendia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726330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Mangueira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53F7B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52E1B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5E90" w:rsidRPr="00C85E90" w14:paraId="63BAFA4F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15926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140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9E1CA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BD5AEC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561B66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Metalúrgico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66081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50899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5E90" w:rsidRPr="00C85E90" w14:paraId="1E1FE083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21991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141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FAF2E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Bec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446E50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Joaquim de Moraes sentido RJ/SP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48E57A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Monte Cristo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98613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D7854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64CC7112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F4C98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142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E3DB8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6A3060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Joaquim de Moraes Sentido SP/RJ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CE9449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Monte Cristo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1BA45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7B6B3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099E7EE6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1AAED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143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B10AE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FCE3C4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José Gomes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BA9C7D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Monte Cristo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12296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CBEF0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1392F20D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76E17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144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B3AC7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ECAAE7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Recife, n° 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65069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Monte Cristo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BA517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D49CD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43926E19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5CAAC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145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11384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A94319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Agenor Marques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801C9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Monte cristo (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atras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cooperativa)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D5356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36E8FE1" w14:textId="77777777" w:rsidR="00C85E90" w:rsidRPr="00C85E90" w:rsidRDefault="00C85E90" w:rsidP="00C85E9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85E9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85E90" w:rsidRPr="00C85E90" w14:paraId="11C67E82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969A3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146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A7D1E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2B75A8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 Levi Miranda, 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4DB4D4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Morro do Cruzeiro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1EFA2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6FEC3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5E90" w:rsidRPr="00C85E90" w14:paraId="54051A76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F00A5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147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CA29B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AE1C9C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Antonio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da Silva Reis nº 152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8C2DB7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Nova Esperança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C2A34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FF379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3D4624EA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D502F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148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DEF53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7185F6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Antônio da Silva Reis, nº 594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2CFF71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Nova Esperança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505A1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9BBA4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21C8B947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02FDC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149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CF5E5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620FC9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Rui Barbosa n º26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045B01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Nova Esperança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23E5B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2F973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7E5421B0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78974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150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5091B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F36DFB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Alvaro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Rego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Millen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>,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CEEEC2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9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deabril</w:t>
            </w:r>
            <w:proofErr w:type="spellEnd"/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AA414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E96E820" w14:textId="77777777" w:rsidR="00C85E90" w:rsidRPr="00C85E90" w:rsidRDefault="00C85E90" w:rsidP="00C85E9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85E9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85E90" w:rsidRPr="00C85E90" w14:paraId="144F4AD9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9D45C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151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8A282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Cond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341433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Condomínio Malvinas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F7B7CE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Nove de Abril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53140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353C1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3D493787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F7306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152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09143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598DA7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Jair Alves dos Santos, Nº 332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9BE2F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Nove de Abril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5EC00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FA6D8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110B0AB0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E3FB3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153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28C67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52B57F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Dirceu Custodio frente 365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09A30D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Paraiso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C1025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847F0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228EA1C1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A5CA2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154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49B15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25D2E4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Geraldo de Paula, nº 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183EB6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Paraiso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2A835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FD756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632E71B0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E023C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155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C9921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F72FF0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Osmar Portugal, esquina com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Izalino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Gomes da Silva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F6D603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Paraiso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7D2A6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D067E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6A85D8AA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CC617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156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C363E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DD4B32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Valdomiro Peres, nº 1340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9A9DAC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Paraiso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9FA78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EAA9E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4DD31ECB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D5DD5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157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99BF9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3586518" w14:textId="77777777" w:rsidR="00C85E90" w:rsidRPr="00C85E90" w:rsidRDefault="00C85E90" w:rsidP="00C85E90">
            <w:pPr>
              <w:rPr>
                <w:rFonts w:ascii="Calibri" w:hAnsi="Calibri" w:cs="Calibri"/>
                <w:sz w:val="22"/>
                <w:szCs w:val="22"/>
              </w:rPr>
            </w:pPr>
            <w:r w:rsidRPr="00C85E90">
              <w:rPr>
                <w:rFonts w:ascii="Calibri" w:hAnsi="Calibri" w:cs="Calibri"/>
                <w:sz w:val="22"/>
                <w:szCs w:val="22"/>
              </w:rPr>
              <w:t>Jamaica Paraíso de cima Minha Casa Minha Vida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2AFDA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Paraíso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51781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577BE7A" w14:textId="77777777" w:rsidR="00C85E90" w:rsidRPr="00C85E90" w:rsidRDefault="00C85E90" w:rsidP="00C85E9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85E9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85E90" w:rsidRPr="00C85E90" w14:paraId="647FB061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512EB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158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7AA5B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34E30E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Ana Rocha da Silva, nº 222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F76E0C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Piteiras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4593A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3E70F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6269D361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9E697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159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41714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A338E3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Pombal (praça)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CA279F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Pombal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5EB95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F9B38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12475CCC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DF220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160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2A498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549798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Antônio Leal de Souza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484EE0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Rialto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06CB1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AAA9F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5E90" w:rsidRPr="00C85E90" w14:paraId="21C21C8C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BFBF7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161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20613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3F3F6C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15 de Novembro nº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70D90B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Roberto Silveira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43476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17DE9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2E976C3D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CDDF5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162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AFE7E40" w14:textId="77777777" w:rsidR="00C85E90" w:rsidRPr="00C85E90" w:rsidRDefault="00C85E90" w:rsidP="00C85E9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85E90">
              <w:rPr>
                <w:rFonts w:ascii="Calibri" w:hAnsi="Calibri" w:cs="Calibri"/>
                <w:sz w:val="22"/>
                <w:szCs w:val="22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03E2F13" w14:textId="77777777" w:rsidR="00C85E90" w:rsidRPr="00C85E90" w:rsidRDefault="00C85E90" w:rsidP="00C85E90">
            <w:pPr>
              <w:rPr>
                <w:rFonts w:ascii="Calibri" w:hAnsi="Calibri" w:cs="Calibri"/>
                <w:sz w:val="22"/>
                <w:szCs w:val="22"/>
              </w:rPr>
            </w:pPr>
            <w:r w:rsidRPr="00C85E90">
              <w:rPr>
                <w:rFonts w:ascii="Calibri" w:hAnsi="Calibri" w:cs="Calibri"/>
                <w:sz w:val="22"/>
                <w:szCs w:val="22"/>
              </w:rPr>
              <w:t>7 de Setembro nº 207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A0ACDD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Roberto Silveira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B1486A1" w14:textId="77777777" w:rsidR="00C85E90" w:rsidRPr="00C85E90" w:rsidRDefault="00C85E90" w:rsidP="00C85E9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85E9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D7DCFBE" w14:textId="77777777" w:rsidR="00C85E90" w:rsidRPr="00C85E90" w:rsidRDefault="00C85E90" w:rsidP="00C85E9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85E9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85E90" w:rsidRPr="00C85E90" w14:paraId="6FC08615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202D3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163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7259C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EB5B92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Demerval Pimenta nº 1124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24E1EF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Roberto Silveira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FC44E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EBF27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099BAFFD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E4B3D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164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D3FB4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5B80CC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Demerval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Pimental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69002F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Roberto Silveira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38B81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FBC40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57EF66A3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BB2AE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165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6A411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4F6F97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Flávio Miranda, nº 197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78A6BC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Roberto Silveira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A13A9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751607E" w14:textId="77777777" w:rsidR="00C85E90" w:rsidRPr="00C85E90" w:rsidRDefault="00C85E90" w:rsidP="00C85E9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85E9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85E90" w:rsidRPr="00C85E90" w14:paraId="28D5B399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41632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166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85337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136E50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José Marciano dos Santos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7BBAFD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Roberto Silveira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C18A7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EB1D7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50A2D4FD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57C0F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167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916E3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3CE75A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São José (Travessia da Linha)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843F37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Roberto Silveira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79DA7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BE53D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44D903C6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D1DA2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168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AC029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ECE3B9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B, final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E9343B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Roseândia</w:t>
            </w:r>
            <w:proofErr w:type="spellEnd"/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85975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0CEC7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15286172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729BA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169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C9FC2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DC587D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L,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rotatór</w:t>
            </w:r>
            <w:r w:rsidRPr="00C85E90">
              <w:rPr>
                <w:rFonts w:ascii="Arial" w:hAnsi="Arial" w:cs="Arial"/>
                <w:i/>
                <w:iCs/>
                <w:sz w:val="18"/>
                <w:szCs w:val="18"/>
              </w:rPr>
              <w:t>a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3B7CD8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Roseland</w:t>
            </w:r>
            <w:r w:rsidRPr="00C85E90">
              <w:rPr>
                <w:rFonts w:ascii="Arial" w:hAnsi="Arial" w:cs="Arial"/>
                <w:i/>
                <w:iCs/>
                <w:sz w:val="18"/>
                <w:szCs w:val="18"/>
              </w:rPr>
              <w:t>a</w:t>
            </w:r>
            <w:proofErr w:type="spellEnd"/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311E3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621E1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024B95E6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2F223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170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405C9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2DDB90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4CE5B2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Roselandia</w:t>
            </w:r>
            <w:proofErr w:type="spellEnd"/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14DB5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22EA3B7" w14:textId="77777777" w:rsidR="00C85E90" w:rsidRPr="00C85E90" w:rsidRDefault="00C85E90" w:rsidP="00C85E9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85E9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85E90" w:rsidRPr="00C85E90" w14:paraId="3ADA586C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C25A1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171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08084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32019B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Israel Souza Braga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74562C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Roselandia</w:t>
            </w:r>
            <w:proofErr w:type="spellEnd"/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1ABF0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1F891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5E90" w:rsidRPr="00C85E90" w14:paraId="56374822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7EFBC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172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8CF0C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FD0D8E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Sebastião Chaves, praça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FDDA93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Roselandia</w:t>
            </w:r>
            <w:proofErr w:type="spellEnd"/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B7190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47593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7B360A8D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D72B6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173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A9BDB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8E06D33" w14:textId="77777777" w:rsidR="00C85E90" w:rsidRPr="00C85E90" w:rsidRDefault="00C85E90" w:rsidP="00C85E90">
            <w:pPr>
              <w:rPr>
                <w:rFonts w:ascii="Calibri" w:hAnsi="Calibri" w:cs="Calibri"/>
                <w:sz w:val="22"/>
                <w:szCs w:val="22"/>
              </w:rPr>
            </w:pPr>
            <w:r w:rsidRPr="00C85E90">
              <w:rPr>
                <w:rFonts w:ascii="Calibri" w:hAnsi="Calibri" w:cs="Calibri"/>
                <w:sz w:val="22"/>
                <w:szCs w:val="22"/>
              </w:rPr>
              <w:t>Antônio Albuquerque 359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CA1531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Roselândia</w:t>
            </w:r>
            <w:proofErr w:type="spellEnd"/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79BE692" w14:textId="77777777" w:rsidR="00C85E90" w:rsidRPr="00C85E90" w:rsidRDefault="00C85E90" w:rsidP="00C85E9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85E9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2E94CD9" w14:textId="77777777" w:rsidR="00C85E90" w:rsidRPr="00C85E90" w:rsidRDefault="00C85E90" w:rsidP="00C85E9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85E90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  <w:tr w:rsidR="00C85E90" w:rsidRPr="00C85E90" w14:paraId="6C2F0846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3FCED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174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EDEAB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5135B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863D71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Roselândia</w:t>
            </w:r>
            <w:proofErr w:type="spellEnd"/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EFE5F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7567E11" w14:textId="77777777" w:rsidR="00C85E90" w:rsidRPr="00C85E90" w:rsidRDefault="00C85E90" w:rsidP="00C85E9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85E9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85E90" w:rsidRPr="00C85E90" w14:paraId="5A951452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5D44D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175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25C23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Estr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99A6D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Rod.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Presid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Getúlio Vargas, frente TONIATO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A1F8D7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Santa Clara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D44A8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3C625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0603D298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39658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176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F8E0C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Estr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D43259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Rod.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Presid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Getúlio Vargas, frente, nº 2000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9C4410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Santa Clara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EC21C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D9CFB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7F1E1D25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B2BC9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177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FA404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Estr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81BA72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Rod.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Presid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Getúlio Vargas, frente, nº 2356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DA4D40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Santa Clara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D2860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6CF5C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13BDFA38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5121A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178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85F92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Estr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B56C46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Rod.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Presid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Getúlio Vargas, frente, nº 2693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0777FE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Santa Clara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933EC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DD8ED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322F2732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34F29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179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4B3FD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Estr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DC920A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Rod.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Presid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Getúlio Vargas, frente, nº 401 TONIATO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DB644C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Santa Clara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A3893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D388A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3D17C589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FF748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180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26C7F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Estr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D350C3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Rod.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Presid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Getúlio Vargas, frente, nº 536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CE1B7D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Santa Clara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014B4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B287F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45294D9D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01DD5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181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94C11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Estr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BFBC68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Rod.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Presid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Getúlio Vargas, frente, nº 838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ABDF10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Santa Clara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99374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E9E5F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0872A009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93620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182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2509F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FB93D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A (Catulo da Paixão)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632314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Santa Inês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4581C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91262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7C20D7FA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722D4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183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3F8C2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Cond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F09713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Condominio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Santa Izabel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E084BF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Santa Izabel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51933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897A2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016D51F1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0A848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184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8B593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Cond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EA0D23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Condominio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Santa Izabel Superior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06CB1C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Santa Izabel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AAD16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2F58C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2089D902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ED2BE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185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B9C38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8E5D4B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São José frente 325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9DE4E1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Santa Izabel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62756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3E352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2BFF5641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56F24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186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994B6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Rua 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EDD448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Risoleta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Neves nº 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F5944A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Santa Maria II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46B55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A6EDD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5E90" w:rsidRPr="00C85E90" w14:paraId="63988EF7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9CCCE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187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6DE38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Rua 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BFA16B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Jarbas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Cançado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>, frente nº 195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A04FC0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Santa Rita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20565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9CF61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5E90" w:rsidRPr="00C85E90" w14:paraId="3F3EF76B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B17AA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188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BC8D6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8A6032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4, frente nº 211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99309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Santa Rita (Dutra)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E9BCD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FE4F8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06BDB071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A68ED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189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C3FA6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69D86B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Jarbas Cansado n° 755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A07802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Santa Rita da Dutra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28B73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09DF0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7D469CC6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26889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51C7E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6F4068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Adolpho Klotz - Centro Feliz da Vida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06E544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Santa Rosa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965BE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50DD4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573C66D0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F954E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191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3B479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36104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São Vicente de Paula nº 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1B0B8B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São Domingos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96C3A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DD275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46BECD7F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412AC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192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12FFB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Rua 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E9E1A3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Seis de Julho, entrada da rua prox. 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81D3E0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São Domingos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AA11E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7E1A2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5F3C6FC8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DE4DF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193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60D10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3E9431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José Coutinho de Carvalho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C7CF34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São Francisco de Assis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64C89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704CB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5E90" w:rsidRPr="00C85E90" w14:paraId="03521AB2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99414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194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6ABAD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8E3607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Santa Rita de Cassia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BB6A4E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São Judas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EA224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31E60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5E90" w:rsidRPr="00C85E90" w14:paraId="79279815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D6E01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195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5F28B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A925E1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São João, prox. Nº 1244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1F1442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São Judas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591AE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6A756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5E90" w:rsidRPr="00C85E90" w14:paraId="2BEE492C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02548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196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72162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C90F9E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Francisco de Souza 221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68E961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São Luiz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CE04E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9FFE6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10F451B8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79DB7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197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E59D8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D92586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Geraldo Honório Resende, nº 215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816B94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São Luiz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090E2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7155C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118B6B1C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EFA99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198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49734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Tv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D81C78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Léo M. Dias, prox. Nº 743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C911D8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São Luiz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BE54D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C8F5D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761D5581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98C14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199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3B8BC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66EE421" w14:textId="77777777" w:rsidR="00C85E90" w:rsidRPr="00C85E90" w:rsidRDefault="00C85E90" w:rsidP="00C85E90">
            <w:pPr>
              <w:rPr>
                <w:rFonts w:ascii="Calibri" w:hAnsi="Calibri" w:cs="Calibri"/>
                <w:sz w:val="22"/>
                <w:szCs w:val="22"/>
              </w:rPr>
            </w:pPr>
            <w:r w:rsidRPr="00C85E90">
              <w:rPr>
                <w:rFonts w:ascii="Calibri" w:hAnsi="Calibri" w:cs="Calibri"/>
                <w:sz w:val="22"/>
                <w:szCs w:val="22"/>
              </w:rPr>
              <w:t>Olavo Bilac, nº 221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32A9B7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São Luiz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DA5C89E" w14:textId="77777777" w:rsidR="00C85E90" w:rsidRPr="00C85E90" w:rsidRDefault="00C85E90" w:rsidP="00C85E9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85E90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C0E27E4" w14:textId="77777777" w:rsidR="00C85E90" w:rsidRPr="00C85E90" w:rsidRDefault="00C85E90" w:rsidP="00C85E9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85E9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C85E90" w:rsidRPr="00C85E90" w14:paraId="1EDD3C82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66237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200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6C1C0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7AD83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Prefeito Feres Nader, próximo ao nº 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C5498A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São Luiz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A2F64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CE855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124851FE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67170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EB2C2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0AA2DF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Santo Antônio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172DC4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São Luiz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43694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2AC80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5E90" w:rsidRPr="00C85E90" w14:paraId="30A75493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7E3F8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202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574DF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561028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Agilberto dos Santos Gama , nº 273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B6C72B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São Pedro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03812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7FA34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7204C56E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64626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203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1F921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3518B6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Benedito Antônio Dias,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frt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nº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01BE1B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São Pedro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E6F04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9D48F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00740006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16F26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204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5EA43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Estr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CFF9A0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Do Sobrado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A848D1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São Sebastião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FE3DA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905E0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5E90" w:rsidRPr="00C85E90" w14:paraId="353ADA3D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31929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205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D25FD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B46399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Francisco Carlos Meira, final da rua nº 482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5DB4FB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São Sebastião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F4D73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F0AD7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3207312D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D3184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206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560AA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E41D88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Santina Pereira de Melo nº 336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4DDB53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São Sebastião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E3CEC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816B8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1B741874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F64CF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207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F43DE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F6D4E0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Santina Pereira de Melo nº 480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518432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São Sebastião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493E7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ED4B7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2B6C771E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DACAE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208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A77CB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68BFDE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Alameda 4 (frente colégio Gelson Silvino)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956863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São Sebastião/Moinho de Vento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D2756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EEEFA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3ED2BC9F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227C2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209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01141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6BC9C9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São Luiz, nº 147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28F65D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São Vicente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803F8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11ED8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0FFC7976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9AF26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52670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478349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São Vicente, final da rua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84582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São Vicente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36480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75098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324DC9D1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CC546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211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CF81B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AEF73C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Alfredo de Barros (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atras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da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ArcelorMittal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- acesso viaduto)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4F786A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Saudade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CB362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E9401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5E90" w:rsidRPr="00C85E90" w14:paraId="7D037B5E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4427C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212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B6B06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99E808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Antonio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de Almeida, frente colégio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Wahsington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Luiz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6776D7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Saudade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46DA5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340DD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2571C567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A0C0E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213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1646F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AE8AFE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Bento Gomes frente ao 160 (Bombeiro)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16EA8C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Saudade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30C02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4829A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0DA4F02F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AED7F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214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9EE2A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6A4A62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Carlos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Hassis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>, início em frente a torre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B4550A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Saudade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2F266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E0A84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5E90" w:rsidRPr="00C85E90" w14:paraId="785D0A91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9EF1A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215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A8439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35E819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General Barcelos, frente nº 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15E4D0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Saudade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F808A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71E4A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4940A25C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6B563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D7211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1C8603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General Manoel Rabelo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4DC5BB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Saudade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A769F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98996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5E90" w:rsidRPr="00C85E90" w14:paraId="57FD014C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A17CE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217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40E5A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B74C07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Homero leite, 572 (1) SAAE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EC74E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Saudade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4D5E0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1E0D9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5E90" w:rsidRPr="00C85E90" w14:paraId="4BB17E1A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27A28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218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93717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Av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75645C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Homero Leite, frente 1648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97EDBE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Saudade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88876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09F7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64BE2826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3F935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219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057AE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Av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47DBCA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Homero Leite, frente 1766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C783E3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Saudade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1B7B7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5BB86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7D0F421C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1726B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3671A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B2449F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PrefeitoJoão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Luis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FF4966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Saudade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AFAC6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75461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11F49DE9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68373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221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1BFDC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E43E64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 José Gonçalves Rebolas frente nº 1159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3A86E1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Siderlândia</w:t>
            </w:r>
            <w:proofErr w:type="spellEnd"/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5525A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924F3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3868BAD2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5AB35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222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9EACD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5A1377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Rua José Gonçalves Rebolas frente nº 2191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A9A821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Siderlândia</w:t>
            </w:r>
            <w:proofErr w:type="spellEnd"/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A3C30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7E5AA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184A18D9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D3D15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223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12181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Rua 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34353A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José Fagundes Pinto nº  182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EAD57F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Vale do Paraíba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0D6AC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C59DF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5E90" w:rsidRPr="00C85E90" w14:paraId="0F3D64CA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A809E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224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91EC2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1D0483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Francisco Gomes, praça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42CA7D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Vila Brígida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5F006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9ED42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1010EAF8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50489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225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FD8CF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15BDD6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Pinheirinhos prox. ao n° 188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20C057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Vila Coringa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7F9E5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EAA6E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77F9F05F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12EEC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226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5F3B7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78D864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São José, frente nº 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12227D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Vila Coringa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C1C4B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A390E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18D76464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8772E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227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4F9F8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A7937A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Ver. Ernesto Duarte da Silveira, nº 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D160D9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Vila Coringa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7D412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38F9E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55451745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330B8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228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4DDA3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B83A5B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Antônio Graciano da Rocha, nº 1100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A38382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Vila Maria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F8F2E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8AAE1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7E706063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9AA26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229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546E2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12C53B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Artur Oscar nº 619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2533F6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Vila Nova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4741C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B442B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3D990384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2EA41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230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5AA09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D063BA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Artur Oscar nº 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8EB581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Vila Nova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D5F50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25B4E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22A8A23F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28A86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231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D091B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73ED35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Artur Oscar, frente ao colégio Henrique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Zamith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5FD329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Vila Nova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349B9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42E06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76660D4A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650CE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232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ACAE5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AA2BAE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Francisco Prado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5AA2C0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Vila Nova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229936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5C70F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2BB06F2B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18C93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233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EB39A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0EFE14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José Alves de Souza nº 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361344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Vila Nova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8DF4E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F98D5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76C36BDC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A5845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234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D1B3A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E6B9AE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José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Melchíades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>, nº 2102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6E2D24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Vila Nova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C68B4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D919E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73EF50FB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0DD8E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235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47B54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Rua 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01E23E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José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Melchíades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>, nº 2350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515DFB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Vila Nova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8F50E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1EBAC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4A70E138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02A95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236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2747B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Rua 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F65061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 xml:space="preserve">José </w:t>
            </w: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Melchíades</w:t>
            </w:r>
            <w:proofErr w:type="spellEnd"/>
            <w:r w:rsidRPr="00C85E90">
              <w:rPr>
                <w:rFonts w:ascii="Arial" w:hAnsi="Arial" w:cs="Arial"/>
                <w:sz w:val="18"/>
                <w:szCs w:val="18"/>
              </w:rPr>
              <w:t>, nº 2642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767579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Vila Nova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8593CC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83E83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5E90" w:rsidRPr="00C85E90" w14:paraId="0C7965D6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7D0D9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237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802BE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2238E2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Josefina Reis, nº 157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ECED66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Vila Nova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5C3DD8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BD4E8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40A14FDA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44745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238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30373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Av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C45F94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Major José Bento, frente nº 1581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9375A0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Vila Nova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145232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A1FE2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5F96EBB1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8144ED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239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3DECB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5E90">
              <w:rPr>
                <w:rFonts w:ascii="Arial" w:hAnsi="Arial" w:cs="Arial"/>
                <w:sz w:val="18"/>
                <w:szCs w:val="18"/>
              </w:rPr>
              <w:t>Av</w:t>
            </w:r>
            <w:proofErr w:type="spellEnd"/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AE5623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Major José Bento, frente nº 1941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2B3EA7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Vila Nova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0F608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F6653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30E6AC1F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DCBBE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240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21FF5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4C6AD8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Manoel Sebastião, frente nº 1167 (Água Comprida)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AB9E96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Vila Nova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EFAA3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621C5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6F9D0DF7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65EBA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241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0EC0C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05B0D1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Osório Gomes de Brito, nº 400 (Água Comprida)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5CE957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Vila Nova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7076E9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8EAD5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74FF1A46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2DA660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54B59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C69641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Osório Gomes de Brito, nº 666 (Água Comprida)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7F0AE3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Vila Nova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D1870B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36B65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C85E90" w:rsidRPr="00C85E90" w14:paraId="59258ABB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9FDF5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sz w:val="18"/>
                <w:szCs w:val="18"/>
              </w:rPr>
              <w:t>243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4927B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864A9C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Tancredo Rodrigues de Paula n} 510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E9316A" w14:textId="77777777" w:rsidR="00C85E90" w:rsidRPr="00C85E90" w:rsidRDefault="00C85E90" w:rsidP="00C85E90">
            <w:pPr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Vila Nova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199B2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630E3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5E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5E90" w:rsidRPr="00C85E90" w14:paraId="420E5648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48029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98792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color w:val="000000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6DAC22" w14:textId="77777777" w:rsidR="00C85E90" w:rsidRPr="00C85E90" w:rsidRDefault="00C85E90" w:rsidP="00C85E9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color w:val="000000"/>
                <w:sz w:val="18"/>
                <w:szCs w:val="18"/>
              </w:rPr>
              <w:t>Um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7166B3" w14:textId="77777777" w:rsidR="00C85E90" w:rsidRPr="00C85E90" w:rsidRDefault="00C85E90" w:rsidP="00C85E9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color w:val="000000"/>
                <w:sz w:val="18"/>
                <w:szCs w:val="18"/>
              </w:rPr>
              <w:t>Vila Principal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7DAC6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4BE147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5E90" w:rsidRPr="00C85E90" w14:paraId="1DCB3B53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10DACE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A6D1BA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color w:val="000000"/>
                <w:sz w:val="18"/>
                <w:szCs w:val="18"/>
              </w:rPr>
              <w:t>Rua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AC88B95" w14:textId="77777777" w:rsidR="00C85E90" w:rsidRPr="00C85E90" w:rsidRDefault="00C85E90" w:rsidP="00C85E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E9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Rua Jurandir Gonçalves dias 147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9FCA1E" w14:textId="77777777" w:rsidR="00C85E90" w:rsidRPr="00C85E90" w:rsidRDefault="00C85E90" w:rsidP="00C85E9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color w:val="000000"/>
                <w:sz w:val="18"/>
                <w:szCs w:val="18"/>
              </w:rPr>
              <w:t>Vista Alegre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19A57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5ED5B10" w14:textId="77777777" w:rsidR="00C85E90" w:rsidRPr="00C85E90" w:rsidRDefault="00C85E90" w:rsidP="00C85E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E9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85E90" w:rsidRPr="00C85E90" w14:paraId="7596E3F1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18AF8FB5" w14:textId="77777777" w:rsidR="00C85E90" w:rsidRPr="00C85E90" w:rsidRDefault="00C85E90" w:rsidP="00C85E9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2228E135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1554688D" w14:textId="77777777" w:rsidR="00C85E90" w:rsidRPr="00C85E90" w:rsidRDefault="00C85E90" w:rsidP="00C85E9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623BA8D6" w14:textId="77777777" w:rsidR="00C85E90" w:rsidRPr="00C85E90" w:rsidRDefault="00C85E90" w:rsidP="00C85E9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25C8FBC0" w14:textId="77777777" w:rsidR="00C85E90" w:rsidRPr="00C85E90" w:rsidRDefault="00C85E90" w:rsidP="00C85E9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2A6EBEB5" w14:textId="77777777" w:rsidR="00C85E90" w:rsidRPr="00C85E90" w:rsidRDefault="00C85E90" w:rsidP="00C85E9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44</w:t>
            </w:r>
          </w:p>
        </w:tc>
      </w:tr>
      <w:tr w:rsidR="00C85E90" w:rsidRPr="00C85E90" w14:paraId="53010F28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38B38B9D" w14:textId="77777777" w:rsidR="00C85E90" w:rsidRPr="00C85E90" w:rsidRDefault="00C85E90" w:rsidP="00C85E9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5AFFD1A3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231A3E9F" w14:textId="77777777" w:rsidR="00C85E90" w:rsidRPr="00C85E90" w:rsidRDefault="00C85E90" w:rsidP="00C85E9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40E11C86" w14:textId="77777777" w:rsidR="00C85E90" w:rsidRPr="00C85E90" w:rsidRDefault="00C85E90" w:rsidP="00C85E9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Sub Total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17101474" w14:textId="77777777" w:rsidR="00C85E90" w:rsidRPr="00C85E90" w:rsidRDefault="00C85E90" w:rsidP="00C85E9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5EED5C76" w14:textId="77777777" w:rsidR="00C85E90" w:rsidRPr="00C85E90" w:rsidRDefault="00C85E90" w:rsidP="00C85E9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260</w:t>
            </w:r>
          </w:p>
        </w:tc>
      </w:tr>
      <w:tr w:rsidR="00C85E90" w:rsidRPr="00C85E90" w14:paraId="4CA58D1C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6AAF47C5" w14:textId="77777777" w:rsidR="00C85E90" w:rsidRPr="00C85E90" w:rsidRDefault="00C85E90" w:rsidP="00C85E9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61615364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6DC902B6" w14:textId="77777777" w:rsidR="00C85E90" w:rsidRPr="00C85E90" w:rsidRDefault="00C85E90" w:rsidP="00C85E9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5379E2B9" w14:textId="77777777" w:rsidR="00C85E90" w:rsidRPr="00C85E90" w:rsidRDefault="00C85E90" w:rsidP="00C85E9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Reservas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05FBAE8C" w14:textId="77777777" w:rsidR="00C85E90" w:rsidRPr="00C85E90" w:rsidRDefault="00C85E90" w:rsidP="00C85E9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2363F472" w14:textId="77777777" w:rsidR="00C85E90" w:rsidRPr="00C85E90" w:rsidRDefault="00C85E90" w:rsidP="00C85E9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</w:t>
            </w:r>
          </w:p>
        </w:tc>
      </w:tr>
      <w:tr w:rsidR="00C85E90" w:rsidRPr="00C85E90" w14:paraId="3A70ED0B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062340E5" w14:textId="77777777" w:rsidR="00C85E90" w:rsidRPr="00C85E90" w:rsidRDefault="00C85E90" w:rsidP="00C85E9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117D3CE1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0C95333F" w14:textId="77777777" w:rsidR="00C85E90" w:rsidRPr="00C85E90" w:rsidRDefault="00C85E90" w:rsidP="00C85E9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52DBB181" w14:textId="77777777" w:rsidR="00C85E90" w:rsidRPr="00C85E90" w:rsidRDefault="00C85E90" w:rsidP="00C85E9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Eventos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513595DA" w14:textId="77777777" w:rsidR="00C85E90" w:rsidRPr="00C85E90" w:rsidRDefault="00C85E90" w:rsidP="00C85E9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0FC2ACEE" w14:textId="77777777" w:rsidR="00C85E90" w:rsidRPr="00C85E90" w:rsidRDefault="00C85E90" w:rsidP="00C85E9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</w:t>
            </w:r>
          </w:p>
        </w:tc>
      </w:tr>
      <w:tr w:rsidR="00C85E90" w:rsidRPr="00C85E90" w14:paraId="25105D7D" w14:textId="77777777" w:rsidTr="00C85E90">
        <w:trPr>
          <w:trHeight w:val="31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19429CE2" w14:textId="77777777" w:rsidR="00C85E90" w:rsidRPr="00C85E90" w:rsidRDefault="00C85E90" w:rsidP="00C85E9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2B89546F" w14:textId="77777777" w:rsidR="00C85E90" w:rsidRPr="00C85E90" w:rsidRDefault="00C85E90" w:rsidP="00C85E9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4E78E0FE" w14:textId="77777777" w:rsidR="00C85E90" w:rsidRPr="00C85E90" w:rsidRDefault="00C85E90" w:rsidP="00C85E9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0E5C52BC" w14:textId="77777777" w:rsidR="00C85E90" w:rsidRPr="00C85E90" w:rsidRDefault="00C85E90" w:rsidP="00C85E9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 Geral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06DE9D57" w14:textId="77777777" w:rsidR="00C85E90" w:rsidRPr="00C85E90" w:rsidRDefault="00C85E90" w:rsidP="00C85E9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2546B812" w14:textId="77777777" w:rsidR="00C85E90" w:rsidRPr="00C85E90" w:rsidRDefault="00C85E90" w:rsidP="00C85E9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5E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300</w:t>
            </w:r>
          </w:p>
        </w:tc>
      </w:tr>
    </w:tbl>
    <w:p w14:paraId="661B780E" w14:textId="77777777" w:rsidR="00F32BBA" w:rsidRDefault="00F32BBA"/>
    <w:sectPr w:rsidR="00F32BBA" w:rsidSect="00C85E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985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1269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1552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836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2119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2403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2686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97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3253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·"/>
      <w:lvlJc w:val="left"/>
      <w:pPr>
        <w:tabs>
          <w:tab w:val="num" w:pos="6636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692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7203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7487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777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8054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8337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8621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8904"/>
        </w:tabs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D5112D0"/>
    <w:multiLevelType w:val="hybridMultilevel"/>
    <w:tmpl w:val="E40EA714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27387"/>
    <w:multiLevelType w:val="hybridMultilevel"/>
    <w:tmpl w:val="C7FA5E0E"/>
    <w:lvl w:ilvl="0" w:tplc="B14656C2">
      <w:start w:val="1"/>
      <w:numFmt w:val="lowerLetter"/>
      <w:lvlText w:val="%1)"/>
      <w:lvlJc w:val="left"/>
      <w:pPr>
        <w:ind w:left="3192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912" w:hanging="360"/>
      </w:pPr>
    </w:lvl>
    <w:lvl w:ilvl="2" w:tplc="0416001B" w:tentative="1">
      <w:start w:val="1"/>
      <w:numFmt w:val="lowerRoman"/>
      <w:lvlText w:val="%3."/>
      <w:lvlJc w:val="right"/>
      <w:pPr>
        <w:ind w:left="4632" w:hanging="180"/>
      </w:pPr>
    </w:lvl>
    <w:lvl w:ilvl="3" w:tplc="0416000F" w:tentative="1">
      <w:start w:val="1"/>
      <w:numFmt w:val="decimal"/>
      <w:lvlText w:val="%4."/>
      <w:lvlJc w:val="left"/>
      <w:pPr>
        <w:ind w:left="5352" w:hanging="360"/>
      </w:pPr>
    </w:lvl>
    <w:lvl w:ilvl="4" w:tplc="04160019" w:tentative="1">
      <w:start w:val="1"/>
      <w:numFmt w:val="lowerLetter"/>
      <w:lvlText w:val="%5."/>
      <w:lvlJc w:val="left"/>
      <w:pPr>
        <w:ind w:left="6072" w:hanging="360"/>
      </w:pPr>
    </w:lvl>
    <w:lvl w:ilvl="5" w:tplc="0416001B" w:tentative="1">
      <w:start w:val="1"/>
      <w:numFmt w:val="lowerRoman"/>
      <w:lvlText w:val="%6."/>
      <w:lvlJc w:val="right"/>
      <w:pPr>
        <w:ind w:left="6792" w:hanging="180"/>
      </w:pPr>
    </w:lvl>
    <w:lvl w:ilvl="6" w:tplc="0416000F" w:tentative="1">
      <w:start w:val="1"/>
      <w:numFmt w:val="decimal"/>
      <w:lvlText w:val="%7."/>
      <w:lvlJc w:val="left"/>
      <w:pPr>
        <w:ind w:left="7512" w:hanging="360"/>
      </w:pPr>
    </w:lvl>
    <w:lvl w:ilvl="7" w:tplc="04160019" w:tentative="1">
      <w:start w:val="1"/>
      <w:numFmt w:val="lowerLetter"/>
      <w:lvlText w:val="%8."/>
      <w:lvlJc w:val="left"/>
      <w:pPr>
        <w:ind w:left="8232" w:hanging="360"/>
      </w:pPr>
    </w:lvl>
    <w:lvl w:ilvl="8" w:tplc="0416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5" w15:restartNumberingAfterBreak="0">
    <w:nsid w:val="0E7553F9"/>
    <w:multiLevelType w:val="hybridMultilevel"/>
    <w:tmpl w:val="9D126D2C"/>
    <w:lvl w:ilvl="0" w:tplc="A6EE6A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602B9"/>
    <w:multiLevelType w:val="hybridMultilevel"/>
    <w:tmpl w:val="3A94B1B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D362C"/>
    <w:multiLevelType w:val="hybridMultilevel"/>
    <w:tmpl w:val="08E8186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27104"/>
    <w:multiLevelType w:val="hybridMultilevel"/>
    <w:tmpl w:val="E3EC78CA"/>
    <w:lvl w:ilvl="0" w:tplc="04160001">
      <w:start w:val="1"/>
      <w:numFmt w:val="bullet"/>
      <w:lvlText w:val="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9" w15:restartNumberingAfterBreak="0">
    <w:nsid w:val="2C3819B1"/>
    <w:multiLevelType w:val="hybridMultilevel"/>
    <w:tmpl w:val="1C5C6AAA"/>
    <w:lvl w:ilvl="0" w:tplc="FE74731A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2CB12E88"/>
    <w:multiLevelType w:val="hybridMultilevel"/>
    <w:tmpl w:val="90C094AC"/>
    <w:lvl w:ilvl="0" w:tplc="04160001">
      <w:start w:val="1"/>
      <w:numFmt w:val="bullet"/>
      <w:lvlText w:val=""/>
      <w:lvlJc w:val="left"/>
      <w:pPr>
        <w:tabs>
          <w:tab w:val="num" w:pos="2179"/>
        </w:tabs>
        <w:ind w:left="217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899"/>
        </w:tabs>
        <w:ind w:left="289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619"/>
        </w:tabs>
        <w:ind w:left="361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339"/>
        </w:tabs>
        <w:ind w:left="433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059"/>
        </w:tabs>
        <w:ind w:left="505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779"/>
        </w:tabs>
        <w:ind w:left="577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499"/>
        </w:tabs>
        <w:ind w:left="649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219"/>
        </w:tabs>
        <w:ind w:left="721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939"/>
        </w:tabs>
        <w:ind w:left="7939" w:hanging="360"/>
      </w:pPr>
      <w:rPr>
        <w:rFonts w:ascii="Wingdings" w:hAnsi="Wingdings" w:hint="default"/>
      </w:rPr>
    </w:lvl>
  </w:abstractNum>
  <w:abstractNum w:abstractNumId="11" w15:restartNumberingAfterBreak="0">
    <w:nsid w:val="389C67F8"/>
    <w:multiLevelType w:val="hybridMultilevel"/>
    <w:tmpl w:val="BB145CE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BF50C8"/>
    <w:multiLevelType w:val="hybridMultilevel"/>
    <w:tmpl w:val="FEFA54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C83AB0"/>
    <w:multiLevelType w:val="hybridMultilevel"/>
    <w:tmpl w:val="14E04226"/>
    <w:lvl w:ilvl="0" w:tplc="0416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47ED108C"/>
    <w:multiLevelType w:val="hybridMultilevel"/>
    <w:tmpl w:val="0140341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316C20"/>
    <w:multiLevelType w:val="hybridMultilevel"/>
    <w:tmpl w:val="6584E134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DC0C48"/>
    <w:multiLevelType w:val="hybridMultilevel"/>
    <w:tmpl w:val="A4525268"/>
    <w:lvl w:ilvl="0" w:tplc="AE1C0C78">
      <w:start w:val="1"/>
      <w:numFmt w:val="lowerLetter"/>
      <w:lvlText w:val="%1)"/>
      <w:lvlJc w:val="left"/>
      <w:pPr>
        <w:ind w:left="129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017" w:hanging="360"/>
      </w:pPr>
    </w:lvl>
    <w:lvl w:ilvl="2" w:tplc="0416001B" w:tentative="1">
      <w:start w:val="1"/>
      <w:numFmt w:val="lowerRoman"/>
      <w:lvlText w:val="%3."/>
      <w:lvlJc w:val="right"/>
      <w:pPr>
        <w:ind w:left="2737" w:hanging="180"/>
      </w:pPr>
    </w:lvl>
    <w:lvl w:ilvl="3" w:tplc="0416000F" w:tentative="1">
      <w:start w:val="1"/>
      <w:numFmt w:val="decimal"/>
      <w:lvlText w:val="%4."/>
      <w:lvlJc w:val="left"/>
      <w:pPr>
        <w:ind w:left="3457" w:hanging="360"/>
      </w:pPr>
    </w:lvl>
    <w:lvl w:ilvl="4" w:tplc="04160019" w:tentative="1">
      <w:start w:val="1"/>
      <w:numFmt w:val="lowerLetter"/>
      <w:lvlText w:val="%5."/>
      <w:lvlJc w:val="left"/>
      <w:pPr>
        <w:ind w:left="4177" w:hanging="360"/>
      </w:pPr>
    </w:lvl>
    <w:lvl w:ilvl="5" w:tplc="0416001B" w:tentative="1">
      <w:start w:val="1"/>
      <w:numFmt w:val="lowerRoman"/>
      <w:lvlText w:val="%6."/>
      <w:lvlJc w:val="right"/>
      <w:pPr>
        <w:ind w:left="4897" w:hanging="180"/>
      </w:pPr>
    </w:lvl>
    <w:lvl w:ilvl="6" w:tplc="0416000F" w:tentative="1">
      <w:start w:val="1"/>
      <w:numFmt w:val="decimal"/>
      <w:lvlText w:val="%7."/>
      <w:lvlJc w:val="left"/>
      <w:pPr>
        <w:ind w:left="5617" w:hanging="360"/>
      </w:pPr>
    </w:lvl>
    <w:lvl w:ilvl="7" w:tplc="04160019" w:tentative="1">
      <w:start w:val="1"/>
      <w:numFmt w:val="lowerLetter"/>
      <w:lvlText w:val="%8."/>
      <w:lvlJc w:val="left"/>
      <w:pPr>
        <w:ind w:left="6337" w:hanging="360"/>
      </w:pPr>
    </w:lvl>
    <w:lvl w:ilvl="8" w:tplc="0416001B" w:tentative="1">
      <w:start w:val="1"/>
      <w:numFmt w:val="lowerRoman"/>
      <w:lvlText w:val="%9."/>
      <w:lvlJc w:val="right"/>
      <w:pPr>
        <w:ind w:left="7057" w:hanging="180"/>
      </w:pPr>
    </w:lvl>
  </w:abstractNum>
  <w:abstractNum w:abstractNumId="17" w15:restartNumberingAfterBreak="0">
    <w:nsid w:val="4F85784C"/>
    <w:multiLevelType w:val="hybridMultilevel"/>
    <w:tmpl w:val="B5C8720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B630AB"/>
    <w:multiLevelType w:val="hybridMultilevel"/>
    <w:tmpl w:val="1FE04486"/>
    <w:lvl w:ilvl="0" w:tplc="5FBAC52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22187"/>
    <w:multiLevelType w:val="hybridMultilevel"/>
    <w:tmpl w:val="C39E1F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C61C53"/>
    <w:multiLevelType w:val="hybridMultilevel"/>
    <w:tmpl w:val="A9E68CEE"/>
    <w:lvl w:ilvl="0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E6A4B6E"/>
    <w:multiLevelType w:val="multilevel"/>
    <w:tmpl w:val="BFE67436"/>
    <w:lvl w:ilvl="0">
      <w:start w:val="5"/>
      <w:numFmt w:val="decimal"/>
      <w:lvlText w:val="%1"/>
      <w:lvlJc w:val="left"/>
      <w:pPr>
        <w:ind w:left="525" w:hanging="525"/>
      </w:pPr>
      <w:rPr>
        <w:rFonts w:cs="Arial" w:hint="default"/>
        <w:color w:val="00000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cs="Arial" w:hint="default"/>
        <w:color w:val="000000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Arial" w:hint="default"/>
        <w:b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Arial" w:hint="default"/>
        <w:color w:val="000000"/>
      </w:rPr>
    </w:lvl>
  </w:abstractNum>
  <w:abstractNum w:abstractNumId="22" w15:restartNumberingAfterBreak="0">
    <w:nsid w:val="60920178"/>
    <w:multiLevelType w:val="hybridMultilevel"/>
    <w:tmpl w:val="289EC4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D94BD0"/>
    <w:multiLevelType w:val="hybridMultilevel"/>
    <w:tmpl w:val="4A0074A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9B7969"/>
    <w:multiLevelType w:val="hybridMultilevel"/>
    <w:tmpl w:val="219CC240"/>
    <w:lvl w:ilvl="0" w:tplc="4CEA38D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833CAE"/>
    <w:multiLevelType w:val="hybridMultilevel"/>
    <w:tmpl w:val="17CAEB26"/>
    <w:lvl w:ilvl="0" w:tplc="E2848894">
      <w:start w:val="5"/>
      <w:numFmt w:val="decimal"/>
      <w:lvlText w:val="%1-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4680"/>
        </w:tabs>
        <w:ind w:left="46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5400"/>
        </w:tabs>
        <w:ind w:left="54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6120"/>
        </w:tabs>
        <w:ind w:left="61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6840"/>
        </w:tabs>
        <w:ind w:left="68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7560"/>
        </w:tabs>
        <w:ind w:left="75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8280"/>
        </w:tabs>
        <w:ind w:left="82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9000"/>
        </w:tabs>
        <w:ind w:left="90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9720"/>
        </w:tabs>
        <w:ind w:left="9720" w:hanging="180"/>
      </w:pPr>
    </w:lvl>
  </w:abstractNum>
  <w:abstractNum w:abstractNumId="26" w15:restartNumberingAfterBreak="0">
    <w:nsid w:val="77B22EDA"/>
    <w:multiLevelType w:val="hybridMultilevel"/>
    <w:tmpl w:val="9326BCCE"/>
    <w:lvl w:ilvl="0" w:tplc="7C508CB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D993021"/>
    <w:multiLevelType w:val="hybridMultilevel"/>
    <w:tmpl w:val="9F60AD98"/>
    <w:lvl w:ilvl="0" w:tplc="7E481616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19"/>
  </w:num>
  <w:num w:numId="2">
    <w:abstractNumId w:val="24"/>
  </w:num>
  <w:num w:numId="3">
    <w:abstractNumId w:val="18"/>
  </w:num>
  <w:num w:numId="4">
    <w:abstractNumId w:val="21"/>
  </w:num>
  <w:num w:numId="5">
    <w:abstractNumId w:val="16"/>
  </w:num>
  <w:num w:numId="6">
    <w:abstractNumId w:val="5"/>
  </w:num>
  <w:num w:numId="7">
    <w:abstractNumId w:val="23"/>
  </w:num>
  <w:num w:numId="8">
    <w:abstractNumId w:val="12"/>
  </w:num>
  <w:num w:numId="9">
    <w:abstractNumId w:val="9"/>
  </w:num>
  <w:num w:numId="10">
    <w:abstractNumId w:val="26"/>
  </w:num>
  <w:num w:numId="11">
    <w:abstractNumId w:val="27"/>
  </w:num>
  <w:num w:numId="12">
    <w:abstractNumId w:val="13"/>
  </w:num>
  <w:num w:numId="13">
    <w:abstractNumId w:val="20"/>
  </w:num>
  <w:num w:numId="14">
    <w:abstractNumId w:val="0"/>
  </w:num>
  <w:num w:numId="15">
    <w:abstractNumId w:val="1"/>
  </w:num>
  <w:num w:numId="16">
    <w:abstractNumId w:val="2"/>
  </w:num>
  <w:num w:numId="17">
    <w:abstractNumId w:val="4"/>
  </w:num>
  <w:num w:numId="18">
    <w:abstractNumId w:val="3"/>
  </w:num>
  <w:num w:numId="19">
    <w:abstractNumId w:val="2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4"/>
  </w:num>
  <w:num w:numId="22">
    <w:abstractNumId w:val="22"/>
  </w:num>
  <w:num w:numId="23">
    <w:abstractNumId w:val="17"/>
  </w:num>
  <w:num w:numId="24">
    <w:abstractNumId w:val="8"/>
  </w:num>
  <w:num w:numId="25">
    <w:abstractNumId w:val="7"/>
  </w:num>
  <w:num w:numId="26">
    <w:abstractNumId w:val="10"/>
  </w:num>
  <w:num w:numId="27">
    <w:abstractNumId w:val="6"/>
  </w:num>
  <w:num w:numId="28">
    <w:abstractNumId w:val="25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4EF"/>
    <w:rsid w:val="000970F6"/>
    <w:rsid w:val="001F4F19"/>
    <w:rsid w:val="003952D8"/>
    <w:rsid w:val="003A2947"/>
    <w:rsid w:val="006C6CF5"/>
    <w:rsid w:val="00735BB3"/>
    <w:rsid w:val="00767FEA"/>
    <w:rsid w:val="0087516A"/>
    <w:rsid w:val="00952FDF"/>
    <w:rsid w:val="009C00FA"/>
    <w:rsid w:val="009D4198"/>
    <w:rsid w:val="00A432E3"/>
    <w:rsid w:val="00AB7F67"/>
    <w:rsid w:val="00B43A57"/>
    <w:rsid w:val="00BA760D"/>
    <w:rsid w:val="00C85E90"/>
    <w:rsid w:val="00D704EF"/>
    <w:rsid w:val="00DD4686"/>
    <w:rsid w:val="00E4630F"/>
    <w:rsid w:val="00EB490F"/>
    <w:rsid w:val="00F32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FA475"/>
  <w15:chartTrackingRefBased/>
  <w15:docId w15:val="{9C7DC526-1563-41AF-9713-67AA9BFC3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04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D704EF"/>
    <w:pPr>
      <w:keepNext/>
      <w:outlineLvl w:val="0"/>
    </w:pPr>
    <w:rPr>
      <w:b/>
      <w:szCs w:val="20"/>
    </w:rPr>
  </w:style>
  <w:style w:type="paragraph" w:styleId="Ttulo2">
    <w:name w:val="heading 2"/>
    <w:basedOn w:val="Normal"/>
    <w:next w:val="Normal"/>
    <w:link w:val="Ttulo2Char"/>
    <w:qFormat/>
    <w:rsid w:val="00D704EF"/>
    <w:pPr>
      <w:keepNext/>
      <w:autoSpaceDE w:val="0"/>
      <w:autoSpaceDN w:val="0"/>
      <w:adjustRightInd w:val="0"/>
      <w:jc w:val="both"/>
      <w:outlineLvl w:val="1"/>
    </w:pPr>
    <w:rPr>
      <w:rFonts w:ascii="TimesNewRomanPS-BoldMT" w:hAnsi="TimesNewRomanPS-BoldMT"/>
      <w:b/>
      <w:bCs/>
      <w:color w:val="000000"/>
    </w:rPr>
  </w:style>
  <w:style w:type="paragraph" w:styleId="Ttulo3">
    <w:name w:val="heading 3"/>
    <w:basedOn w:val="Normal"/>
    <w:next w:val="Normal"/>
    <w:link w:val="Ttulo3Char"/>
    <w:qFormat/>
    <w:rsid w:val="00D704EF"/>
    <w:pPr>
      <w:keepNext/>
      <w:autoSpaceDE w:val="0"/>
      <w:autoSpaceDN w:val="0"/>
      <w:adjustRightInd w:val="0"/>
      <w:jc w:val="center"/>
      <w:outlineLvl w:val="2"/>
    </w:pPr>
    <w:rPr>
      <w:rFonts w:ascii="TimesNewRomanPS-BoldMT" w:hAnsi="TimesNewRomanPS-BoldMT"/>
      <w:b/>
      <w:bCs/>
      <w:color w:val="000000"/>
    </w:rPr>
  </w:style>
  <w:style w:type="paragraph" w:styleId="Ttulo4">
    <w:name w:val="heading 4"/>
    <w:basedOn w:val="Normal"/>
    <w:next w:val="Normal"/>
    <w:link w:val="Ttulo4Char"/>
    <w:qFormat/>
    <w:rsid w:val="00D704EF"/>
    <w:pPr>
      <w:keepNext/>
      <w:autoSpaceDE w:val="0"/>
      <w:autoSpaceDN w:val="0"/>
      <w:adjustRightInd w:val="0"/>
      <w:jc w:val="center"/>
      <w:outlineLvl w:val="3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styleId="Ttulo5">
    <w:name w:val="heading 5"/>
    <w:basedOn w:val="Normal"/>
    <w:next w:val="Normal"/>
    <w:link w:val="Ttulo5Char"/>
    <w:unhideWhenUsed/>
    <w:qFormat/>
    <w:rsid w:val="00D704E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tulo6">
    <w:name w:val="heading 6"/>
    <w:basedOn w:val="Normal"/>
    <w:next w:val="Normal"/>
    <w:link w:val="Ttulo6Char"/>
    <w:unhideWhenUsed/>
    <w:qFormat/>
    <w:rsid w:val="00D704E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D704EF"/>
    <w:pPr>
      <w:keepNext/>
      <w:widowControl w:val="0"/>
      <w:jc w:val="both"/>
      <w:outlineLvl w:val="6"/>
    </w:pPr>
    <w:rPr>
      <w:b/>
      <w:snapToGrid w:val="0"/>
      <w:sz w:val="20"/>
      <w:szCs w:val="20"/>
      <w:u w:val="single"/>
      <w:lang w:val="x-none"/>
    </w:rPr>
  </w:style>
  <w:style w:type="paragraph" w:styleId="Ttulo8">
    <w:name w:val="heading 8"/>
    <w:basedOn w:val="Normal"/>
    <w:next w:val="Normal"/>
    <w:link w:val="Ttulo8Char"/>
    <w:unhideWhenUsed/>
    <w:qFormat/>
    <w:rsid w:val="00D704EF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paragraph" w:styleId="Ttulo9">
    <w:name w:val="heading 9"/>
    <w:basedOn w:val="Normal"/>
    <w:next w:val="Normal"/>
    <w:link w:val="Ttulo9Char"/>
    <w:unhideWhenUsed/>
    <w:qFormat/>
    <w:rsid w:val="00D704EF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704EF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D704EF"/>
    <w:rPr>
      <w:rFonts w:ascii="TimesNewRomanPS-BoldMT" w:eastAsia="Times New Roman" w:hAnsi="TimesNewRomanPS-BoldMT" w:cs="Times New Roman"/>
      <w:b/>
      <w:bCs/>
      <w:color w:val="000000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D704EF"/>
    <w:rPr>
      <w:rFonts w:ascii="TimesNewRomanPS-BoldMT" w:eastAsia="Times New Roman" w:hAnsi="TimesNewRomanPS-BoldMT" w:cs="Times New Roman"/>
      <w:b/>
      <w:bCs/>
      <w:color w:val="000000"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D704EF"/>
    <w:rPr>
      <w:rFonts w:ascii="TimesNewRomanPS-BoldMT" w:eastAsia="Times New Roman" w:hAnsi="TimesNewRomanPS-BoldMT" w:cs="Times New Roman"/>
      <w:b/>
      <w:bCs/>
      <w:color w:val="000000"/>
      <w:sz w:val="28"/>
      <w:szCs w:val="28"/>
      <w:lang w:eastAsia="pt-BR"/>
    </w:rPr>
  </w:style>
  <w:style w:type="character" w:customStyle="1" w:styleId="Ttulo5Char">
    <w:name w:val="Título 5 Char"/>
    <w:basedOn w:val="Fontepargpadro"/>
    <w:link w:val="Ttulo5"/>
    <w:rsid w:val="00D704EF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Ttulo6Char">
    <w:name w:val="Título 6 Char"/>
    <w:basedOn w:val="Fontepargpadro"/>
    <w:link w:val="Ttulo6"/>
    <w:rsid w:val="00D704EF"/>
    <w:rPr>
      <w:rFonts w:ascii="Calibri" w:eastAsia="Times New Roman" w:hAnsi="Calibri" w:cs="Times New Roman"/>
      <w:b/>
      <w:bCs/>
      <w:lang w:eastAsia="pt-BR"/>
    </w:rPr>
  </w:style>
  <w:style w:type="character" w:customStyle="1" w:styleId="Ttulo7Char">
    <w:name w:val="Título 7 Char"/>
    <w:basedOn w:val="Fontepargpadro"/>
    <w:link w:val="Ttulo7"/>
    <w:rsid w:val="00D704EF"/>
    <w:rPr>
      <w:rFonts w:ascii="Times New Roman" w:eastAsia="Times New Roman" w:hAnsi="Times New Roman" w:cs="Times New Roman"/>
      <w:b/>
      <w:snapToGrid w:val="0"/>
      <w:sz w:val="20"/>
      <w:szCs w:val="20"/>
      <w:u w:val="single"/>
      <w:lang w:val="x-none" w:eastAsia="pt-BR"/>
    </w:rPr>
  </w:style>
  <w:style w:type="character" w:customStyle="1" w:styleId="Ttulo8Char">
    <w:name w:val="Título 8 Char"/>
    <w:basedOn w:val="Fontepargpadro"/>
    <w:link w:val="Ttulo8"/>
    <w:rsid w:val="00D704EF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Ttulo9Char">
    <w:name w:val="Título 9 Char"/>
    <w:basedOn w:val="Fontepargpadro"/>
    <w:link w:val="Ttulo9"/>
    <w:rsid w:val="00D704EF"/>
    <w:rPr>
      <w:rFonts w:ascii="Cambria" w:eastAsia="Times New Roman" w:hAnsi="Cambria" w:cs="Times New Roman"/>
      <w:lang w:val="x-none" w:eastAsia="x-none"/>
    </w:rPr>
  </w:style>
  <w:style w:type="paragraph" w:styleId="Textodebalo">
    <w:name w:val="Balloon Text"/>
    <w:basedOn w:val="Normal"/>
    <w:link w:val="TextodebaloChar"/>
    <w:unhideWhenUsed/>
    <w:rsid w:val="00D704E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rsid w:val="00D704EF"/>
    <w:rPr>
      <w:rFonts w:ascii="Segoe UI" w:eastAsia="Times New Roman" w:hAnsi="Segoe UI" w:cs="Segoe UI"/>
      <w:sz w:val="18"/>
      <w:szCs w:val="18"/>
      <w:lang w:eastAsia="pt-BR"/>
    </w:rPr>
  </w:style>
  <w:style w:type="paragraph" w:styleId="Cabealho">
    <w:name w:val="header"/>
    <w:basedOn w:val="Normal"/>
    <w:link w:val="CabealhoChar"/>
    <w:rsid w:val="00D704EF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D704E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D704EF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D704E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D704EF"/>
    <w:pPr>
      <w:autoSpaceDE w:val="0"/>
      <w:autoSpaceDN w:val="0"/>
      <w:adjustRightInd w:val="0"/>
      <w:jc w:val="center"/>
    </w:pPr>
    <w:rPr>
      <w:rFonts w:ascii="TimesNewRomanPS-BoldMT" w:hAnsi="TimesNewRomanPS-BoldMT"/>
      <w:b/>
      <w:bCs/>
      <w:color w:val="000000"/>
    </w:rPr>
  </w:style>
  <w:style w:type="character" w:customStyle="1" w:styleId="TtuloChar">
    <w:name w:val="Título Char"/>
    <w:basedOn w:val="Fontepargpadro"/>
    <w:link w:val="Ttulo"/>
    <w:rsid w:val="00D704EF"/>
    <w:rPr>
      <w:rFonts w:ascii="TimesNewRomanPS-BoldMT" w:eastAsia="Times New Roman" w:hAnsi="TimesNewRomanPS-BoldMT" w:cs="Times New Roman"/>
      <w:b/>
      <w:bCs/>
      <w:color w:val="000000"/>
      <w:sz w:val="24"/>
      <w:szCs w:val="24"/>
      <w:lang w:eastAsia="pt-BR"/>
    </w:rPr>
  </w:style>
  <w:style w:type="character" w:styleId="Hyperlink">
    <w:name w:val="Hyperlink"/>
    <w:uiPriority w:val="99"/>
    <w:rsid w:val="00D704EF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D704EF"/>
    <w:pPr>
      <w:autoSpaceDE w:val="0"/>
      <w:autoSpaceDN w:val="0"/>
      <w:adjustRightInd w:val="0"/>
      <w:jc w:val="both"/>
    </w:pPr>
    <w:rPr>
      <w:rFonts w:ascii="Arial" w:hAnsi="Arial" w:cs="Arial"/>
      <w:b/>
      <w:bCs/>
      <w:color w:val="3366FF"/>
    </w:rPr>
  </w:style>
  <w:style w:type="character" w:customStyle="1" w:styleId="CorpodetextoChar">
    <w:name w:val="Corpo de texto Char"/>
    <w:basedOn w:val="Fontepargpadro"/>
    <w:link w:val="Corpodetexto"/>
    <w:rsid w:val="00D704EF"/>
    <w:rPr>
      <w:rFonts w:ascii="Arial" w:eastAsia="Times New Roman" w:hAnsi="Arial" w:cs="Arial"/>
      <w:b/>
      <w:bCs/>
      <w:color w:val="3366FF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nhideWhenUsed/>
    <w:rsid w:val="00D704EF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D704E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Lista5">
    <w:name w:val="List 5"/>
    <w:basedOn w:val="Normal"/>
    <w:rsid w:val="00D704EF"/>
    <w:pPr>
      <w:suppressAutoHyphens/>
      <w:ind w:left="566" w:hanging="283"/>
    </w:pPr>
    <w:rPr>
      <w:sz w:val="26"/>
      <w:szCs w:val="20"/>
      <w:lang w:eastAsia="ar-SA"/>
    </w:rPr>
  </w:style>
  <w:style w:type="character" w:customStyle="1" w:styleId="fontstyle01">
    <w:name w:val="fontstyle01"/>
    <w:rsid w:val="00D704EF"/>
    <w:rPr>
      <w:rFonts w:ascii="Tahoma" w:hAnsi="Tahoma" w:cs="Tahoma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D704EF"/>
    <w:rPr>
      <w:rFonts w:ascii="Tahoma" w:hAnsi="Tahoma" w:cs="Tahoma" w:hint="default"/>
      <w:b w:val="0"/>
      <w:bCs w:val="0"/>
      <w:i w:val="0"/>
      <w:iCs w:val="0"/>
      <w:color w:val="000000"/>
      <w:sz w:val="22"/>
      <w:szCs w:val="22"/>
    </w:rPr>
  </w:style>
  <w:style w:type="paragraph" w:styleId="PargrafodaLista">
    <w:name w:val="List Paragraph"/>
    <w:basedOn w:val="Normal"/>
    <w:uiPriority w:val="34"/>
    <w:qFormat/>
    <w:rsid w:val="00D704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D704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character" w:customStyle="1" w:styleId="fontstyle31">
    <w:name w:val="fontstyle31"/>
    <w:rsid w:val="00D704EF"/>
    <w:rPr>
      <w:rFonts w:ascii="Times-Roman" w:hAnsi="Times-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D704EF"/>
    <w:rPr>
      <w:rFonts w:ascii="Symbol" w:hAnsi="Symbol" w:hint="default"/>
      <w:b w:val="0"/>
      <w:bCs w:val="0"/>
      <w:i w:val="0"/>
      <w:iCs w:val="0"/>
      <w:color w:val="000000"/>
      <w:sz w:val="22"/>
      <w:szCs w:val="22"/>
    </w:rPr>
  </w:style>
  <w:style w:type="table" w:styleId="Tabelacomgrade">
    <w:name w:val="Table Grid"/>
    <w:basedOn w:val="Tabelanormal"/>
    <w:rsid w:val="00D704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style11"/>
    <w:rsid w:val="00D704EF"/>
    <w:rPr>
      <w:rFonts w:ascii="Wingdings" w:hAnsi="Wingdings" w:hint="default"/>
      <w:b w:val="0"/>
      <w:bCs w:val="0"/>
      <w:i w:val="0"/>
      <w:iCs w:val="0"/>
      <w:color w:val="FF0000"/>
      <w:sz w:val="22"/>
      <w:szCs w:val="22"/>
    </w:rPr>
  </w:style>
  <w:style w:type="character" w:styleId="Nmerodepgina">
    <w:name w:val="page number"/>
    <w:rsid w:val="00D704EF"/>
  </w:style>
  <w:style w:type="character" w:customStyle="1" w:styleId="boldcinza1">
    <w:name w:val="bold_cinza1"/>
    <w:rsid w:val="00D704EF"/>
    <w:rPr>
      <w:rFonts w:ascii="Verdana" w:hAnsi="Verdana" w:hint="default"/>
      <w:b/>
      <w:bCs/>
      <w:i w:val="0"/>
      <w:iCs w:val="0"/>
      <w:strike w:val="0"/>
      <w:dstrike w:val="0"/>
      <w:color w:val="666666"/>
      <w:sz w:val="15"/>
      <w:szCs w:val="15"/>
      <w:u w:val="none"/>
      <w:effect w:val="none"/>
    </w:rPr>
  </w:style>
  <w:style w:type="character" w:customStyle="1" w:styleId="normalcinza1">
    <w:name w:val="normal_cinza1"/>
    <w:rsid w:val="00D704EF"/>
    <w:rPr>
      <w:rFonts w:ascii="Verdana" w:hAnsi="Verdana" w:hint="default"/>
      <w:b w:val="0"/>
      <w:bCs w:val="0"/>
      <w:i w:val="0"/>
      <w:iCs w:val="0"/>
      <w:strike w:val="0"/>
      <w:dstrike w:val="0"/>
      <w:color w:val="666666"/>
      <w:sz w:val="15"/>
      <w:szCs w:val="15"/>
      <w:u w:val="none"/>
      <w:effect w:val="none"/>
    </w:rPr>
  </w:style>
  <w:style w:type="character" w:customStyle="1" w:styleId="boldlaranja1">
    <w:name w:val="bold_laranja1"/>
    <w:rsid w:val="00D704EF"/>
    <w:rPr>
      <w:rFonts w:ascii="Verdana" w:hAnsi="Verdana" w:hint="default"/>
      <w:b/>
      <w:bCs/>
      <w:i w:val="0"/>
      <w:iCs w:val="0"/>
      <w:strike w:val="0"/>
      <w:dstrike w:val="0"/>
      <w:color w:val="F47820"/>
      <w:sz w:val="15"/>
      <w:szCs w:val="15"/>
      <w:u w:val="none"/>
      <w:effect w:val="none"/>
    </w:rPr>
  </w:style>
  <w:style w:type="character" w:customStyle="1" w:styleId="normalcinzamenor1">
    <w:name w:val="normal_cinza_menor1"/>
    <w:rsid w:val="00D704EF"/>
    <w:rPr>
      <w:rFonts w:ascii="Verdana" w:hAnsi="Verdana" w:hint="default"/>
      <w:b w:val="0"/>
      <w:bCs w:val="0"/>
      <w:i w:val="0"/>
      <w:iCs w:val="0"/>
      <w:strike w:val="0"/>
      <w:dstrike w:val="0"/>
      <w:color w:val="999999"/>
      <w:sz w:val="14"/>
      <w:szCs w:val="14"/>
      <w:u w:val="none"/>
      <w:effect w:val="none"/>
    </w:rPr>
  </w:style>
  <w:style w:type="paragraph" w:styleId="Corpodetexto2">
    <w:name w:val="Body Text 2"/>
    <w:basedOn w:val="Normal"/>
    <w:link w:val="Corpodetexto2Char"/>
    <w:rsid w:val="00D704EF"/>
    <w:pPr>
      <w:jc w:val="center"/>
    </w:pPr>
    <w:rPr>
      <w:rFonts w:ascii="Arial" w:hAnsi="Arial" w:cs="Arial"/>
      <w:b/>
      <w:szCs w:val="28"/>
      <w:u w:val="single"/>
    </w:rPr>
  </w:style>
  <w:style w:type="character" w:customStyle="1" w:styleId="Corpodetexto2Char">
    <w:name w:val="Corpo de texto 2 Char"/>
    <w:basedOn w:val="Fontepargpadro"/>
    <w:link w:val="Corpodetexto2"/>
    <w:rsid w:val="00D704EF"/>
    <w:rPr>
      <w:rFonts w:ascii="Arial" w:eastAsia="Times New Roman" w:hAnsi="Arial" w:cs="Arial"/>
      <w:b/>
      <w:sz w:val="24"/>
      <w:szCs w:val="28"/>
      <w:u w:val="single"/>
      <w:lang w:eastAsia="pt-BR"/>
    </w:rPr>
  </w:style>
  <w:style w:type="character" w:styleId="TextodoEspaoReservado">
    <w:name w:val="Placeholder Text"/>
    <w:uiPriority w:val="99"/>
    <w:semiHidden/>
    <w:rsid w:val="00D704EF"/>
    <w:rPr>
      <w:color w:val="808080"/>
    </w:rPr>
  </w:style>
  <w:style w:type="character" w:styleId="Forte">
    <w:name w:val="Strong"/>
    <w:qFormat/>
    <w:rsid w:val="00D704EF"/>
    <w:rPr>
      <w:b/>
      <w:bCs/>
    </w:rPr>
  </w:style>
  <w:style w:type="paragraph" w:styleId="Recuodecorpodetexto3">
    <w:name w:val="Body Text Indent 3"/>
    <w:basedOn w:val="Normal"/>
    <w:link w:val="Recuodecorpodetexto3Char"/>
    <w:rsid w:val="00D704EF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Recuodecorpodetexto3Char">
    <w:name w:val="Recuo de corpo de texto 3 Char"/>
    <w:basedOn w:val="Fontepargpadro"/>
    <w:link w:val="Recuodecorpodetexto3"/>
    <w:rsid w:val="00D704EF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SemEspaamento">
    <w:name w:val="No Spacing"/>
    <w:uiPriority w:val="1"/>
    <w:qFormat/>
    <w:rsid w:val="00D704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extoembloco">
    <w:name w:val="Block Text"/>
    <w:basedOn w:val="Normal"/>
    <w:rsid w:val="00D704EF"/>
    <w:pPr>
      <w:shd w:val="clear" w:color="auto" w:fill="FFFFFF"/>
      <w:ind w:left="709" w:right="51" w:hanging="709"/>
      <w:jc w:val="both"/>
    </w:pPr>
    <w:rPr>
      <w:rFonts w:ascii="Arial" w:eastAsia="Calibri" w:hAnsi="Arial" w:cs="Arial"/>
      <w:b/>
      <w:sz w:val="22"/>
      <w:szCs w:val="22"/>
      <w:lang w:eastAsia="en-US"/>
    </w:rPr>
  </w:style>
  <w:style w:type="paragraph" w:styleId="Corpodetexto3">
    <w:name w:val="Body Text 3"/>
    <w:basedOn w:val="Normal"/>
    <w:link w:val="Corpodetexto3Char"/>
    <w:rsid w:val="00D704EF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basedOn w:val="Fontepargpadro"/>
    <w:link w:val="Corpodetexto3"/>
    <w:rsid w:val="00D704EF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xl37">
    <w:name w:val="xl37"/>
    <w:basedOn w:val="Normal"/>
    <w:rsid w:val="00D704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HiperlinkVisitado">
    <w:name w:val="FollowedHyperlink"/>
    <w:uiPriority w:val="99"/>
    <w:unhideWhenUsed/>
    <w:rsid w:val="00D704EF"/>
    <w:rPr>
      <w:color w:val="800080"/>
      <w:u w:val="single"/>
    </w:rPr>
  </w:style>
  <w:style w:type="paragraph" w:styleId="Reviso">
    <w:name w:val="Revision"/>
    <w:hidden/>
    <w:uiPriority w:val="99"/>
    <w:semiHidden/>
    <w:rsid w:val="00D704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Subttulo">
    <w:name w:val="Subtitle"/>
    <w:basedOn w:val="Normal"/>
    <w:link w:val="SubttuloChar"/>
    <w:qFormat/>
    <w:rsid w:val="00D704EF"/>
    <w:pPr>
      <w:widowControl w:val="0"/>
      <w:jc w:val="center"/>
    </w:pPr>
    <w:rPr>
      <w:b/>
      <w:szCs w:val="20"/>
      <w:u w:val="single"/>
      <w:lang w:val="x-none"/>
    </w:rPr>
  </w:style>
  <w:style w:type="character" w:customStyle="1" w:styleId="SubttuloChar">
    <w:name w:val="Subtítulo Char"/>
    <w:basedOn w:val="Fontepargpadro"/>
    <w:link w:val="Subttulo"/>
    <w:rsid w:val="00D704EF"/>
    <w:rPr>
      <w:rFonts w:ascii="Times New Roman" w:eastAsia="Times New Roman" w:hAnsi="Times New Roman" w:cs="Times New Roman"/>
      <w:b/>
      <w:sz w:val="24"/>
      <w:szCs w:val="20"/>
      <w:u w:val="single"/>
      <w:lang w:val="x-none" w:eastAsia="pt-BR"/>
    </w:rPr>
  </w:style>
  <w:style w:type="paragraph" w:styleId="Recuodecorpodetexto2">
    <w:name w:val="Body Text Indent 2"/>
    <w:basedOn w:val="Normal"/>
    <w:link w:val="Recuodecorpodetexto2Char"/>
    <w:rsid w:val="00D704EF"/>
    <w:pPr>
      <w:ind w:left="720"/>
      <w:jc w:val="both"/>
    </w:pPr>
    <w:rPr>
      <w:sz w:val="20"/>
      <w:szCs w:val="20"/>
      <w:lang w:val="x-none"/>
    </w:rPr>
  </w:style>
  <w:style w:type="character" w:customStyle="1" w:styleId="Recuodecorpodetexto2Char">
    <w:name w:val="Recuo de corpo de texto 2 Char"/>
    <w:basedOn w:val="Fontepargpadro"/>
    <w:link w:val="Recuodecorpodetexto2"/>
    <w:rsid w:val="00D704EF"/>
    <w:rPr>
      <w:rFonts w:ascii="Times New Roman" w:eastAsia="Times New Roman" w:hAnsi="Times New Roman" w:cs="Times New Roman"/>
      <w:sz w:val="20"/>
      <w:szCs w:val="20"/>
      <w:lang w:val="x-none" w:eastAsia="pt-BR"/>
    </w:rPr>
  </w:style>
  <w:style w:type="paragraph" w:customStyle="1" w:styleId="xl24">
    <w:name w:val="xl24"/>
    <w:basedOn w:val="Normal"/>
    <w:rsid w:val="00D704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5">
    <w:name w:val="xl25"/>
    <w:basedOn w:val="Normal"/>
    <w:rsid w:val="00D704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6">
    <w:name w:val="xl26"/>
    <w:basedOn w:val="Normal"/>
    <w:rsid w:val="00D704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Normal"/>
    <w:rsid w:val="00D704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Normal"/>
    <w:rsid w:val="00D704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9">
    <w:name w:val="xl29"/>
    <w:basedOn w:val="Normal"/>
    <w:rsid w:val="00D704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0">
    <w:name w:val="xl30"/>
    <w:basedOn w:val="Normal"/>
    <w:rsid w:val="00D704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Normal"/>
    <w:rsid w:val="00D704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Normal"/>
    <w:rsid w:val="00D704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3">
    <w:name w:val="xl33"/>
    <w:basedOn w:val="Normal"/>
    <w:rsid w:val="00D704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Normal"/>
    <w:rsid w:val="00D704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5">
    <w:name w:val="xl35"/>
    <w:basedOn w:val="Normal"/>
    <w:rsid w:val="00D704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6">
    <w:name w:val="xl36"/>
    <w:basedOn w:val="Normal"/>
    <w:rsid w:val="00D704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Normal"/>
    <w:rsid w:val="00D704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"/>
    <w:rsid w:val="00D704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"/>
    <w:rsid w:val="00D704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Normal"/>
    <w:rsid w:val="00D704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2">
    <w:name w:val="xl42"/>
    <w:basedOn w:val="Normal"/>
    <w:rsid w:val="00D704E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3">
    <w:name w:val="xl43"/>
    <w:basedOn w:val="Normal"/>
    <w:rsid w:val="00D704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4">
    <w:name w:val="xl44"/>
    <w:basedOn w:val="Normal"/>
    <w:rsid w:val="00D704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5">
    <w:name w:val="xl45"/>
    <w:basedOn w:val="Normal"/>
    <w:rsid w:val="00D704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Normal2">
    <w:name w:val="Normal 2"/>
    <w:basedOn w:val="Normal"/>
    <w:rsid w:val="00D704EF"/>
    <w:pPr>
      <w:keepLines/>
      <w:spacing w:before="120"/>
      <w:jc w:val="both"/>
      <w:outlineLvl w:val="1"/>
    </w:pPr>
    <w:rPr>
      <w:rFonts w:ascii="Arial" w:hAnsi="Arial"/>
      <w:spacing w:val="10"/>
      <w:sz w:val="18"/>
      <w:szCs w:val="20"/>
    </w:rPr>
  </w:style>
  <w:style w:type="paragraph" w:customStyle="1" w:styleId="Normal4">
    <w:name w:val="Normal 4"/>
    <w:basedOn w:val="Normal"/>
    <w:rsid w:val="00D704EF"/>
    <w:pPr>
      <w:tabs>
        <w:tab w:val="num" w:pos="720"/>
      </w:tabs>
      <w:ind w:left="720" w:hanging="720"/>
    </w:pPr>
    <w:rPr>
      <w:color w:val="0000FF"/>
      <w:sz w:val="28"/>
      <w:szCs w:val="20"/>
    </w:rPr>
  </w:style>
  <w:style w:type="paragraph" w:customStyle="1" w:styleId="xl22">
    <w:name w:val="xl22"/>
    <w:basedOn w:val="Normal"/>
    <w:rsid w:val="00D704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3">
    <w:name w:val="xl23"/>
    <w:basedOn w:val="Normal"/>
    <w:rsid w:val="00D704EF"/>
    <w:pPr>
      <w:pBdr>
        <w:top w:val="double" w:sz="6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Saudao">
    <w:name w:val="Salutation"/>
    <w:basedOn w:val="Normal"/>
    <w:next w:val="Normal"/>
    <w:link w:val="SaudaoChar"/>
    <w:rsid w:val="00D704EF"/>
    <w:rPr>
      <w:lang w:val="x-none"/>
    </w:rPr>
  </w:style>
  <w:style w:type="character" w:customStyle="1" w:styleId="SaudaoChar">
    <w:name w:val="Saudação Char"/>
    <w:basedOn w:val="Fontepargpadro"/>
    <w:link w:val="Saudao"/>
    <w:rsid w:val="00D704EF"/>
    <w:rPr>
      <w:rFonts w:ascii="Times New Roman" w:eastAsia="Times New Roman" w:hAnsi="Times New Roman" w:cs="Times New Roman"/>
      <w:sz w:val="24"/>
      <w:szCs w:val="24"/>
      <w:lang w:val="x-none" w:eastAsia="pt-BR"/>
    </w:rPr>
  </w:style>
  <w:style w:type="paragraph" w:customStyle="1" w:styleId="xl64">
    <w:name w:val="xl64"/>
    <w:basedOn w:val="Normal"/>
    <w:rsid w:val="00D704EF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16"/>
      <w:szCs w:val="16"/>
    </w:rPr>
  </w:style>
  <w:style w:type="paragraph" w:customStyle="1" w:styleId="xl98">
    <w:name w:val="xl98"/>
    <w:basedOn w:val="Normal"/>
    <w:rsid w:val="00D704EF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font6">
    <w:name w:val="font6"/>
    <w:basedOn w:val="Normal"/>
    <w:rsid w:val="00D704EF"/>
    <w:pP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font7">
    <w:name w:val="font7"/>
    <w:basedOn w:val="Normal"/>
    <w:rsid w:val="00D704EF"/>
    <w:pPr>
      <w:spacing w:before="100" w:beforeAutospacing="1" w:after="100" w:afterAutospacing="1"/>
    </w:pPr>
    <w:rPr>
      <w:rFonts w:eastAsia="Arial Unicode MS"/>
      <w:b/>
      <w:bCs/>
      <w:sz w:val="22"/>
      <w:szCs w:val="22"/>
      <w:u w:val="single"/>
    </w:rPr>
  </w:style>
  <w:style w:type="paragraph" w:customStyle="1" w:styleId="xl46">
    <w:name w:val="xl46"/>
    <w:basedOn w:val="Normal"/>
    <w:rsid w:val="00D704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character" w:styleId="Refdecomentrio">
    <w:name w:val="annotation reference"/>
    <w:rsid w:val="00D704EF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D704EF"/>
    <w:rPr>
      <w:sz w:val="20"/>
      <w:szCs w:val="20"/>
      <w:lang w:val="x-none"/>
    </w:rPr>
  </w:style>
  <w:style w:type="character" w:customStyle="1" w:styleId="TextodecomentrioChar">
    <w:name w:val="Texto de comentário Char"/>
    <w:basedOn w:val="Fontepargpadro"/>
    <w:link w:val="Textodecomentrio"/>
    <w:rsid w:val="00D704EF"/>
    <w:rPr>
      <w:rFonts w:ascii="Times New Roman" w:eastAsia="Times New Roman" w:hAnsi="Times New Roman" w:cs="Times New Roman"/>
      <w:sz w:val="20"/>
      <w:szCs w:val="20"/>
      <w:lang w:val="x-none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D704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D704EF"/>
    <w:rPr>
      <w:rFonts w:ascii="Times New Roman" w:eastAsia="Times New Roman" w:hAnsi="Times New Roman" w:cs="Times New Roman"/>
      <w:b/>
      <w:bCs/>
      <w:sz w:val="20"/>
      <w:szCs w:val="20"/>
      <w:lang w:val="x-none" w:eastAsia="pt-BR"/>
    </w:rPr>
  </w:style>
  <w:style w:type="paragraph" w:customStyle="1" w:styleId="xl65">
    <w:name w:val="xl65"/>
    <w:basedOn w:val="Normal"/>
    <w:rsid w:val="00D704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"/>
    <w:rsid w:val="00D704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Normal"/>
    <w:rsid w:val="00D704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Normal"/>
    <w:rsid w:val="00D704EF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Normal"/>
    <w:rsid w:val="00D704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Normal"/>
    <w:rsid w:val="00D704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Normal"/>
    <w:rsid w:val="00D704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Normal"/>
    <w:rsid w:val="00D704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Normal"/>
    <w:rsid w:val="00D704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Normal"/>
    <w:rsid w:val="00D704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5">
    <w:name w:val="xl75"/>
    <w:basedOn w:val="Normal"/>
    <w:rsid w:val="00D704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Normal"/>
    <w:rsid w:val="00D704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Normal"/>
    <w:rsid w:val="00D704E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Normal"/>
    <w:rsid w:val="00D704E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D704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Normal"/>
    <w:rsid w:val="00D704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Normal"/>
    <w:rsid w:val="00D704E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Normal"/>
    <w:rsid w:val="00D704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Normal"/>
    <w:rsid w:val="00D704E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Normal"/>
    <w:rsid w:val="00D704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Normal"/>
    <w:rsid w:val="00D704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6">
    <w:name w:val="xl86"/>
    <w:basedOn w:val="Normal"/>
    <w:rsid w:val="00D704EF"/>
    <w:pPr>
      <w:pBdr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7">
    <w:name w:val="xl87"/>
    <w:basedOn w:val="Normal"/>
    <w:rsid w:val="00D704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  <w:sz w:val="28"/>
      <w:szCs w:val="28"/>
    </w:rPr>
  </w:style>
  <w:style w:type="paragraph" w:customStyle="1" w:styleId="xl88">
    <w:name w:val="xl88"/>
    <w:basedOn w:val="Normal"/>
    <w:rsid w:val="00D704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Normal"/>
    <w:rsid w:val="00D704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Normal"/>
    <w:rsid w:val="00D704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Normal"/>
    <w:rsid w:val="00D704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92">
    <w:name w:val="xl92"/>
    <w:basedOn w:val="Normal"/>
    <w:rsid w:val="00D704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Normal"/>
    <w:rsid w:val="00D704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Normal"/>
    <w:rsid w:val="00D704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Normal"/>
    <w:rsid w:val="00D704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Normal"/>
    <w:rsid w:val="00D704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Normal"/>
    <w:rsid w:val="00D704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9">
    <w:name w:val="xl99"/>
    <w:basedOn w:val="Normal"/>
    <w:rsid w:val="00D704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0">
    <w:name w:val="xl100"/>
    <w:basedOn w:val="Normal"/>
    <w:rsid w:val="00D704E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1">
    <w:name w:val="xl101"/>
    <w:basedOn w:val="Normal"/>
    <w:rsid w:val="00D704E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2">
    <w:name w:val="xl102"/>
    <w:basedOn w:val="Normal"/>
    <w:rsid w:val="00D704E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3">
    <w:name w:val="xl103"/>
    <w:basedOn w:val="Normal"/>
    <w:rsid w:val="00D704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Normal"/>
    <w:rsid w:val="00D704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Normal"/>
    <w:rsid w:val="00D704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Normal"/>
    <w:rsid w:val="00D704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Normal"/>
    <w:rsid w:val="00D704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08">
    <w:name w:val="xl108"/>
    <w:basedOn w:val="Normal"/>
    <w:rsid w:val="00D704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09">
    <w:name w:val="xl109"/>
    <w:basedOn w:val="Normal"/>
    <w:rsid w:val="00D704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10">
    <w:name w:val="xl110"/>
    <w:basedOn w:val="Normal"/>
    <w:rsid w:val="00D704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11">
    <w:name w:val="xl111"/>
    <w:basedOn w:val="Normal"/>
    <w:rsid w:val="00D704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12">
    <w:name w:val="xl112"/>
    <w:basedOn w:val="Normal"/>
    <w:rsid w:val="00D704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styleId="NormalWeb">
    <w:name w:val="Normal (Web)"/>
    <w:basedOn w:val="Normal"/>
    <w:uiPriority w:val="99"/>
    <w:unhideWhenUsed/>
    <w:rsid w:val="00D704EF"/>
    <w:pPr>
      <w:spacing w:before="100" w:beforeAutospacing="1" w:after="100" w:afterAutospacing="1"/>
    </w:pPr>
  </w:style>
  <w:style w:type="paragraph" w:customStyle="1" w:styleId="msonormal0">
    <w:name w:val="msonormal"/>
    <w:basedOn w:val="Normal"/>
    <w:rsid w:val="00C85E90"/>
    <w:pPr>
      <w:spacing w:before="100" w:beforeAutospacing="1" w:after="100" w:afterAutospacing="1"/>
    </w:pPr>
  </w:style>
  <w:style w:type="paragraph" w:customStyle="1" w:styleId="font5">
    <w:name w:val="font5"/>
    <w:basedOn w:val="Normal"/>
    <w:rsid w:val="00C85E90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xl63">
    <w:name w:val="xl63"/>
    <w:basedOn w:val="Normal"/>
    <w:rsid w:val="00C85E90"/>
    <w:pPr>
      <w:pBdr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8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B5A17-4044-4225-A6DA-C56559E13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7</Pages>
  <Words>2126</Words>
  <Characters>11482</Characters>
  <Application>Microsoft Office Word</Application>
  <DocSecurity>0</DocSecurity>
  <Lines>95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Isaias Gomide Monteiro</dc:creator>
  <cp:keywords/>
  <dc:description/>
  <cp:lastModifiedBy>Isaias Gomide Monteiro</cp:lastModifiedBy>
  <cp:revision>10</cp:revision>
  <dcterms:created xsi:type="dcterms:W3CDTF">2021-03-03T13:34:00Z</dcterms:created>
  <dcterms:modified xsi:type="dcterms:W3CDTF">2024-01-04T17:36:00Z</dcterms:modified>
</cp:coreProperties>
</file>